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4022" w:rsidRPr="00735679" w:rsidRDefault="00CF4ABC" w:rsidP="00EC2DBB">
      <w:pPr>
        <w:pStyle w:val="Titre"/>
        <w:spacing w:before="0"/>
      </w:pPr>
      <w:r>
        <w:t>Séquence</w:t>
      </w:r>
      <w:r w:rsidR="007A5192">
        <w:t xml:space="preserve"> </w:t>
      </w:r>
      <w:r w:rsidR="00162DFC">
        <w:t>3</w:t>
      </w:r>
    </w:p>
    <w:p w:rsidR="00D51F35" w:rsidRDefault="00162DFC" w:rsidP="00735679">
      <w:pPr>
        <w:pStyle w:val="Titre"/>
      </w:pPr>
      <w:r>
        <w:t>CH</w:t>
      </w:r>
      <w:r w:rsidR="009C11FB">
        <w:t>6.2</w:t>
      </w:r>
      <w:r w:rsidR="007A5192">
        <w:t xml:space="preserve"> </w:t>
      </w:r>
      <w:r w:rsidR="00F671D2">
        <w:t>Réactivité des alcools</w:t>
      </w:r>
    </w:p>
    <w:p w:rsidR="00824768" w:rsidRDefault="00824768" w:rsidP="00824768">
      <w:pPr>
        <w:spacing w:line="240" w:lineRule="auto"/>
        <w:ind w:right="-142"/>
        <w:rPr>
          <w:rFonts w:cs="Calibri"/>
          <w:szCs w:val="20"/>
        </w:rPr>
      </w:pPr>
      <w:r w:rsidRPr="00824768">
        <w:rPr>
          <w:rFonts w:cs="Calibri"/>
          <w:szCs w:val="20"/>
        </w:rPr>
        <w:t>Les alcools sont des composés organiques possédant le groupement hydroxyle –OH.</w:t>
      </w:r>
    </w:p>
    <w:p w:rsidR="00D66CB7" w:rsidRDefault="00E816B3" w:rsidP="00824768">
      <w:pPr>
        <w:rPr>
          <w:rFonts w:cs="Calibri"/>
          <w:szCs w:val="20"/>
        </w:rPr>
      </w:pPr>
      <w:r>
        <w:rPr>
          <w:rFonts w:cs="Calibri"/>
          <w:szCs w:val="20"/>
        </w:rPr>
        <w:t xml:space="preserve">Ils </w:t>
      </w:r>
      <w:r w:rsidR="00824768">
        <w:rPr>
          <w:rFonts w:cs="Calibri"/>
          <w:szCs w:val="20"/>
        </w:rPr>
        <w:t xml:space="preserve">possèdent des propriétés nucléophiles, électrophiles et acide – base. </w:t>
      </w:r>
    </w:p>
    <w:p w:rsidR="00824768" w:rsidRDefault="00824768" w:rsidP="00824768">
      <w:pPr>
        <w:rPr>
          <w:rFonts w:cs="Calibri"/>
          <w:szCs w:val="20"/>
        </w:rPr>
      </w:pPr>
      <w:r>
        <w:rPr>
          <w:rFonts w:cs="Calibri"/>
          <w:szCs w:val="20"/>
        </w:rPr>
        <w:t>Plusieurs types de réaction sont envisageables : élimination, substitution, acide-base.</w:t>
      </w:r>
    </w:p>
    <w:p w:rsidR="00824768" w:rsidRDefault="00944416" w:rsidP="00824768">
      <w:pPr>
        <w:jc w:val="center"/>
        <w:rPr>
          <w:rFonts w:cs="Calibri"/>
          <w:szCs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3791585</wp:posOffset>
                </wp:positionH>
                <wp:positionV relativeFrom="paragraph">
                  <wp:posOffset>393700</wp:posOffset>
                </wp:positionV>
                <wp:extent cx="1327150" cy="206375"/>
                <wp:effectExtent l="12700" t="12700" r="6350" b="47625"/>
                <wp:wrapNone/>
                <wp:docPr id="1455453432" name="Connecteur droit avec flèch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27150" cy="206375"/>
                        </a:xfrm>
                        <a:prstGeom prst="straightConnector1">
                          <a:avLst/>
                        </a:prstGeom>
                        <a:noFill/>
                        <a:ln w="25400" cap="flat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9397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3" o:spid="_x0000_s1026" type="#_x0000_t32" style="position:absolute;margin-left:298.55pt;margin-top:31pt;width:104.5pt;height: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" strokecolor="black [3213]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3324224</wp:posOffset>
                </wp:positionH>
                <wp:positionV relativeFrom="paragraph">
                  <wp:posOffset>462280</wp:posOffset>
                </wp:positionV>
                <wp:extent cx="0" cy="137795"/>
                <wp:effectExtent l="63500" t="0" r="25400" b="14605"/>
                <wp:wrapNone/>
                <wp:docPr id="167382590" name="Connecteur droit avec flèch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37795"/>
                        </a:xfrm>
                        <a:prstGeom prst="straightConnector1">
                          <a:avLst/>
                        </a:prstGeom>
                        <a:noFill/>
                        <a:ln w="25400" cap="flat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D2F08" id="Connecteur droit avec flèche 22" o:spid="_x0000_s1026" type="#_x0000_t32" style="position:absolute;margin-left:261.75pt;margin-top:36.4pt;width:0;height:10.8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" strokecolor="black [3213]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393700</wp:posOffset>
                </wp:positionV>
                <wp:extent cx="1409700" cy="206375"/>
                <wp:effectExtent l="25400" t="12700" r="0" b="34925"/>
                <wp:wrapNone/>
                <wp:docPr id="2061820360" name="Connecteur droit avec flèch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409700" cy="206375"/>
                        </a:xfrm>
                        <a:prstGeom prst="straightConnector1">
                          <a:avLst/>
                        </a:prstGeom>
                        <a:noFill/>
                        <a:ln w="25400" cap="flat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EF59E" id="Connecteur droit avec flèche 21" o:spid="_x0000_s1026" type="#_x0000_t32" style="position:absolute;margin-left:102.6pt;margin-top:31pt;width:111pt;height:16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" strokecolor="black [3213]" strokeweight="2pt">
                <v:stroke endarrow="block"/>
                <o:lock v:ext="edit" shapetype="f"/>
              </v:shape>
            </w:pict>
          </mc:Fallback>
        </mc:AlternateContent>
      </w:r>
      <w:r w:rsidR="0079006E">
        <w:rPr>
          <w:noProof/>
        </w:rPr>
        <w:object w:dxaOrig="1964" w:dyaOrig="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alt="" style="width:113.5pt;height:36.8pt;mso-width-percent:0;mso-height-percent:0;mso-width-percent:0;mso-height-percent:0" o:ole="">
            <v:imagedata r:id="rId7" o:title=""/>
          </v:shape>
          <o:OLEObject Type="Embed" ProgID="ChemDraw.Document.6.0" ShapeID="_x0000_i1048" DrawAspect="Content" ObjectID="_1787555080" r:id="rId8"/>
        </w:object>
      </w:r>
    </w:p>
    <w:p w:rsidR="00824768" w:rsidRPr="00824768" w:rsidRDefault="00944416" w:rsidP="00824768">
      <w:p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147320</wp:posOffset>
                </wp:positionV>
                <wp:extent cx="2146300" cy="1099820"/>
                <wp:effectExtent l="12700" t="12700" r="0" b="5080"/>
                <wp:wrapNone/>
                <wp:docPr id="1478679264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46300" cy="10998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96ABE" w:rsidRPr="00396ABE" w:rsidRDefault="00396ABE" w:rsidP="00396ABE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96ABE">
                              <w:rPr>
                                <w:b/>
                              </w:rPr>
                              <w:t>Propriété acide</w:t>
                            </w:r>
                          </w:p>
                          <w:p w:rsidR="00396ABE" w:rsidRPr="00396ABE" w:rsidRDefault="00396ABE" w:rsidP="00396ABE">
                            <w:pPr>
                              <w:spacing w:line="240" w:lineRule="auto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Un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e molécule d’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alcool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 a des propriétés acides car elle 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peut perdre un proton H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  <w:vertAlign w:val="superscript"/>
                              </w:rPr>
                              <w:t>+</w:t>
                            </w:r>
                            <w:r w:rsidR="00E816B3">
                              <w:rPr>
                                <w:rFonts w:asciiTheme="minorHAnsi" w:hAnsiTheme="minorHAnsi" w:cstheme="minorHAnsi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pour former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 un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ion 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alcoolate : </w:t>
                            </w:r>
                          </w:p>
                          <w:p w:rsidR="00396ABE" w:rsidRPr="00396ABE" w:rsidRDefault="00396ABE" w:rsidP="00396ABE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CH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OH 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sym w:font="Symbol" w:char="F0AE"/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 R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CH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O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  <w:vertAlign w:val="superscript"/>
                              </w:rPr>
                              <w:t>–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 + H</w:t>
                            </w:r>
                            <w:r w:rsidRPr="00396ABE">
                              <w:rPr>
                                <w:rFonts w:asciiTheme="minorHAnsi" w:hAnsiTheme="minorHAnsi" w:cstheme="minorHAnsi"/>
                                <w:szCs w:val="20"/>
                                <w:vertAlign w:val="superscript"/>
                              </w:rPr>
                              <w:t>+</w:t>
                            </w:r>
                          </w:p>
                          <w:p w:rsidR="00396ABE" w:rsidRPr="006C696C" w:rsidRDefault="00396ABE" w:rsidP="00396ABE">
                            <w:pPr>
                              <w:spacing w:line="240" w:lineRule="auto"/>
                              <w:rPr>
                                <w:b/>
                                <w:color w:val="FFFFFF" w:themeColor="background1"/>
                                <w:shd w:val="clear" w:color="auto" w:fil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left:0;text-align:left;margin-left:333.75pt;margin-top:11.6pt;width:169pt;height:8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" filled="f" strokecolor="#7030a0" strokeweight="2pt">
                <v:path arrowok="t"/>
                <v:textbox>
                  <w:txbxContent>
                    <w:p w:rsidR="00396ABE" w:rsidRPr="00396ABE" w:rsidRDefault="00396ABE" w:rsidP="00396ABE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396ABE">
                        <w:rPr>
                          <w:b/>
                        </w:rPr>
                        <w:t>Propriété acide</w:t>
                      </w:r>
                    </w:p>
                    <w:p w:rsidR="00396ABE" w:rsidRPr="00396ABE" w:rsidRDefault="00396ABE" w:rsidP="00396ABE">
                      <w:pPr>
                        <w:spacing w:line="240" w:lineRule="auto"/>
                        <w:rPr>
                          <w:rFonts w:asciiTheme="minorHAnsi" w:hAnsiTheme="minorHAnsi" w:cstheme="minorHAnsi"/>
                          <w:szCs w:val="20"/>
                        </w:rPr>
                      </w:pP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>Un</w:t>
                      </w:r>
                      <w:r>
                        <w:rPr>
                          <w:rFonts w:asciiTheme="minorHAnsi" w:hAnsiTheme="minorHAnsi" w:cstheme="minorHAnsi"/>
                          <w:szCs w:val="20"/>
                        </w:rPr>
                        <w:t>e molécule d’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>alcool</w:t>
                      </w:r>
                      <w:r>
                        <w:rPr>
                          <w:rFonts w:asciiTheme="minorHAnsi" w:hAnsiTheme="minorHAnsi" w:cstheme="minorHAnsi"/>
                          <w:szCs w:val="20"/>
                        </w:rPr>
                        <w:t xml:space="preserve"> a des propriétés acides car elle 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>peut perdre un proton H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  <w:vertAlign w:val="superscript"/>
                        </w:rPr>
                        <w:t>+</w:t>
                      </w:r>
                      <w:r w:rsidR="00E816B3">
                        <w:rPr>
                          <w:rFonts w:asciiTheme="minorHAnsi" w:hAnsiTheme="minorHAnsi" w:cstheme="minorHAnsi"/>
                          <w:szCs w:val="20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Cs w:val="20"/>
                        </w:rPr>
                        <w:t>pour former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 xml:space="preserve"> un </w:t>
                      </w:r>
                      <w:r>
                        <w:rPr>
                          <w:rFonts w:asciiTheme="minorHAnsi" w:hAnsiTheme="minorHAnsi" w:cstheme="minorHAnsi"/>
                          <w:szCs w:val="20"/>
                        </w:rPr>
                        <w:t xml:space="preserve">ion 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 xml:space="preserve">alcoolate : </w:t>
                      </w:r>
                    </w:p>
                    <w:p w:rsidR="00396ABE" w:rsidRPr="00396ABE" w:rsidRDefault="00396ABE" w:rsidP="00396ABE">
                      <w:pPr>
                        <w:spacing w:line="240" w:lineRule="auto"/>
                        <w:jc w:val="center"/>
                        <w:rPr>
                          <w:rFonts w:asciiTheme="minorHAnsi" w:hAnsiTheme="minorHAnsi" w:cstheme="minorHAnsi"/>
                          <w:szCs w:val="20"/>
                        </w:rPr>
                      </w:pP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Cs w:val="20"/>
                        </w:rPr>
                        <w:t>CH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  <w:vertAlign w:val="subscript"/>
                        </w:rPr>
                        <w:t>2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 xml:space="preserve">OH 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sym w:font="Symbol" w:char="F0AE"/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 xml:space="preserve"> R</w:t>
                      </w:r>
                      <w:r>
                        <w:rPr>
                          <w:rFonts w:asciiTheme="minorHAnsi" w:hAnsiTheme="minorHAnsi" w:cstheme="minorHAnsi"/>
                          <w:szCs w:val="20"/>
                        </w:rPr>
                        <w:t>CH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  <w:vertAlign w:val="subscript"/>
                        </w:rPr>
                        <w:t>2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>O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  <w:vertAlign w:val="superscript"/>
                        </w:rPr>
                        <w:t>–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</w:rPr>
                        <w:t xml:space="preserve"> + H</w:t>
                      </w:r>
                      <w:r w:rsidRPr="00396ABE">
                        <w:rPr>
                          <w:rFonts w:asciiTheme="minorHAnsi" w:hAnsiTheme="minorHAnsi" w:cstheme="minorHAnsi"/>
                          <w:szCs w:val="20"/>
                          <w:vertAlign w:val="superscript"/>
                        </w:rPr>
                        <w:t>+</w:t>
                      </w:r>
                    </w:p>
                    <w:p w:rsidR="00396ABE" w:rsidRPr="006C696C" w:rsidRDefault="00396ABE" w:rsidP="00396ABE">
                      <w:pPr>
                        <w:spacing w:line="240" w:lineRule="auto"/>
                        <w:rPr>
                          <w:b/>
                          <w:color w:val="FFFFFF" w:themeColor="background1"/>
                          <w:shd w:val="clear" w:color="auto" w:fil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147320</wp:posOffset>
                </wp:positionV>
                <wp:extent cx="2015490" cy="742315"/>
                <wp:effectExtent l="12700" t="12700" r="3810" b="0"/>
                <wp:wrapNone/>
                <wp:docPr id="884413172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15490" cy="7423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24768" w:rsidRPr="00155182" w:rsidRDefault="00824768" w:rsidP="00824768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155182">
                              <w:rPr>
                                <w:b/>
                              </w:rPr>
                              <w:t>Propriété nucléophile</w:t>
                            </w:r>
                          </w:p>
                          <w:p w:rsidR="00824768" w:rsidRPr="00155182" w:rsidRDefault="00155182" w:rsidP="00155182">
                            <w:pPr>
                              <w:pStyle w:val="Paragraphedeliste"/>
                              <w:spacing w:line="240" w:lineRule="auto"/>
                              <w:ind w:left="0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L</w:t>
                            </w:r>
                            <w:r w:rsid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’atome d’oxygène est un site nucléophile car il possède </w:t>
                            </w:r>
                            <w:r w:rsidR="00824768"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des doublets non liants.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9" o:spid="_x0000_s1027" type="#_x0000_t202" style="position:absolute;left:0;text-align:left;margin-left:165.3pt;margin-top:11.6pt;width:158.7pt;height:5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" filled="f" strokecolor="red" strokeweight="2pt">
                <v:path arrowok="t"/>
                <v:textbox>
                  <w:txbxContent>
                    <w:p w:rsidR="00824768" w:rsidRPr="00155182" w:rsidRDefault="00824768" w:rsidP="00824768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155182">
                        <w:rPr>
                          <w:b/>
                        </w:rPr>
                        <w:t>Propriété nucléophile</w:t>
                      </w:r>
                    </w:p>
                    <w:p w:rsidR="00824768" w:rsidRPr="00155182" w:rsidRDefault="00155182" w:rsidP="00155182">
                      <w:pPr>
                        <w:pStyle w:val="Paragraphedeliste"/>
                        <w:spacing w:line="240" w:lineRule="auto"/>
                        <w:ind w:left="0"/>
                        <w:rPr>
                          <w:rFonts w:asciiTheme="minorHAnsi" w:hAnsiTheme="minorHAnsi" w:cstheme="minorHAnsi"/>
                          <w:szCs w:val="20"/>
                        </w:rPr>
                      </w:pP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t>L</w:t>
                      </w:r>
                      <w:r w:rsidR="00396ABE">
                        <w:rPr>
                          <w:rFonts w:asciiTheme="minorHAnsi" w:hAnsiTheme="minorHAnsi" w:cstheme="minorHAnsi"/>
                          <w:szCs w:val="20"/>
                        </w:rPr>
                        <w:t xml:space="preserve">’atome d’oxygène est un site nucléophile car il possède </w:t>
                      </w:r>
                      <w:r w:rsidR="00824768" w:rsidRPr="00155182">
                        <w:rPr>
                          <w:rFonts w:asciiTheme="minorHAnsi" w:hAnsiTheme="minorHAnsi" w:cstheme="minorHAnsi"/>
                          <w:szCs w:val="20"/>
                        </w:rPr>
                        <w:t>des doublets non liants.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147320</wp:posOffset>
                </wp:positionV>
                <wp:extent cx="2182495" cy="900430"/>
                <wp:effectExtent l="12700" t="12700" r="1905" b="1270"/>
                <wp:wrapNone/>
                <wp:docPr id="1284290577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82495" cy="90043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68" w:rsidRPr="00155182" w:rsidRDefault="00824768" w:rsidP="00155182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155182">
                              <w:rPr>
                                <w:b/>
                              </w:rPr>
                              <w:t>Propriété électrophile</w:t>
                            </w:r>
                          </w:p>
                          <w:p w:rsidR="00824768" w:rsidRPr="00824768" w:rsidRDefault="00824768" w:rsidP="00155182">
                            <w:pPr>
                              <w:pStyle w:val="Paragraphedeliste"/>
                              <w:spacing w:line="240" w:lineRule="auto"/>
                              <w:ind w:left="0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L</w:t>
                            </w:r>
                            <w:r w:rsidR="00396ABE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’atome d</w:t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bCs/>
                                <w:szCs w:val="20"/>
                              </w:rPr>
                              <w:t>e</w:t>
                            </w:r>
                            <w:r w:rsidR="00E816B3">
                              <w:rPr>
                                <w:rFonts w:asciiTheme="minorHAnsi" w:hAnsiTheme="minorHAnsi" w:cstheme="minorHAnsi"/>
                                <w:bCs/>
                                <w:szCs w:val="20"/>
                              </w:rPr>
                              <w:t xml:space="preserve"> </w:t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carbone porteur du groupement hydroxyle est un site électrophile </w:t>
                            </w:r>
                            <w:r w:rsid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car il </w:t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porte</w:t>
                            </w:r>
                            <w:r w:rsidR="00E816B3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 </w:t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une charge partielle </w:t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sym w:font="Symbol" w:char="F064"/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  <w:vertAlign w:val="superscript"/>
                              </w:rPr>
                              <w:t>+</w:t>
                            </w:r>
                            <w:r w:rsidRPr="00155182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8" type="#_x0000_t202" style="position:absolute;left:0;text-align:left;margin-left:-18.35pt;margin-top:11.6pt;width:171.85pt;height:7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" filled="f" strokecolor="#0070c0" strokeweight="2pt">
                <v:path arrowok="t"/>
                <v:textbox>
                  <w:txbxContent>
                    <w:p w:rsidR="00824768" w:rsidRPr="00155182" w:rsidRDefault="00824768" w:rsidP="00155182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155182">
                        <w:rPr>
                          <w:b/>
                        </w:rPr>
                        <w:t>Propriété électrophile</w:t>
                      </w:r>
                    </w:p>
                    <w:p w:rsidR="00824768" w:rsidRPr="00824768" w:rsidRDefault="00824768" w:rsidP="00155182">
                      <w:pPr>
                        <w:pStyle w:val="Paragraphedeliste"/>
                        <w:spacing w:line="240" w:lineRule="auto"/>
                        <w:ind w:left="0"/>
                        <w:rPr>
                          <w:rFonts w:asciiTheme="minorHAnsi" w:hAnsiTheme="minorHAnsi" w:cstheme="minorHAnsi"/>
                          <w:szCs w:val="20"/>
                        </w:rPr>
                      </w:pP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t>L</w:t>
                      </w:r>
                      <w:r w:rsidR="00396ABE">
                        <w:rPr>
                          <w:rFonts w:asciiTheme="minorHAnsi" w:hAnsiTheme="minorHAnsi" w:cstheme="minorHAnsi"/>
                          <w:szCs w:val="20"/>
                        </w:rPr>
                        <w:t>’atome d</w:t>
                      </w:r>
                      <w:r w:rsidRPr="00155182">
                        <w:rPr>
                          <w:rFonts w:asciiTheme="minorHAnsi" w:hAnsiTheme="minorHAnsi" w:cstheme="minorHAnsi"/>
                          <w:bCs/>
                          <w:szCs w:val="20"/>
                        </w:rPr>
                        <w:t>e</w:t>
                      </w:r>
                      <w:r w:rsidR="00E816B3">
                        <w:rPr>
                          <w:rFonts w:asciiTheme="minorHAnsi" w:hAnsiTheme="minorHAnsi" w:cstheme="minorHAnsi"/>
                          <w:bCs/>
                          <w:szCs w:val="20"/>
                        </w:rPr>
                        <w:t xml:space="preserve"> </w:t>
                      </w: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t xml:space="preserve">carbone porteur du groupement hydroxyle est un site électrophile </w:t>
                      </w:r>
                      <w:r w:rsidR="00155182">
                        <w:rPr>
                          <w:rFonts w:asciiTheme="minorHAnsi" w:hAnsiTheme="minorHAnsi" w:cstheme="minorHAnsi"/>
                          <w:szCs w:val="20"/>
                        </w:rPr>
                        <w:t xml:space="preserve">car il </w:t>
                      </w: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t>porte</w:t>
                      </w:r>
                      <w:r w:rsidR="00E816B3">
                        <w:rPr>
                          <w:rFonts w:asciiTheme="minorHAnsi" w:hAnsiTheme="minorHAnsi" w:cstheme="minorHAnsi"/>
                          <w:szCs w:val="20"/>
                        </w:rPr>
                        <w:t xml:space="preserve"> </w:t>
                      </w: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t xml:space="preserve">une charge partielle </w:t>
                      </w: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sym w:font="Symbol" w:char="F064"/>
                      </w:r>
                      <w:r w:rsidRPr="00155182">
                        <w:rPr>
                          <w:rFonts w:asciiTheme="minorHAnsi" w:hAnsiTheme="minorHAnsi" w:cstheme="minorHAnsi"/>
                          <w:szCs w:val="20"/>
                          <w:vertAlign w:val="superscript"/>
                        </w:rPr>
                        <w:t>+</w:t>
                      </w:r>
                      <w:r w:rsidRPr="00155182">
                        <w:rPr>
                          <w:rFonts w:asciiTheme="minorHAnsi" w:hAnsiTheme="minorHAnsi" w:cstheme="minorHAnsi"/>
                          <w:szCs w:val="2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:rsidR="00824768" w:rsidRDefault="00824768" w:rsidP="0029210E">
      <w:pPr>
        <w:rPr>
          <w:rFonts w:cs="Calibri"/>
          <w:szCs w:val="20"/>
        </w:rPr>
      </w:pPr>
    </w:p>
    <w:p w:rsidR="00824768" w:rsidRDefault="00824768" w:rsidP="0029210E">
      <w:pPr>
        <w:rPr>
          <w:rFonts w:cs="Calibri"/>
          <w:szCs w:val="20"/>
        </w:rPr>
      </w:pPr>
    </w:p>
    <w:p w:rsidR="00824768" w:rsidRDefault="00824768" w:rsidP="0029210E">
      <w:pPr>
        <w:rPr>
          <w:rFonts w:cs="Calibri"/>
          <w:szCs w:val="20"/>
        </w:rPr>
      </w:pPr>
    </w:p>
    <w:p w:rsidR="00824768" w:rsidRDefault="00824768" w:rsidP="0029210E">
      <w:pPr>
        <w:rPr>
          <w:rFonts w:cs="Calibri"/>
          <w:szCs w:val="20"/>
        </w:rPr>
      </w:pPr>
    </w:p>
    <w:p w:rsidR="00824768" w:rsidRDefault="00824768" w:rsidP="0029210E">
      <w:pPr>
        <w:rPr>
          <w:rFonts w:cs="Calibri"/>
          <w:szCs w:val="20"/>
        </w:rPr>
      </w:pPr>
    </w:p>
    <w:p w:rsidR="00824768" w:rsidRDefault="00824768" w:rsidP="0029210E">
      <w:pPr>
        <w:rPr>
          <w:rFonts w:cs="Calibri"/>
          <w:szCs w:val="20"/>
        </w:rPr>
      </w:pPr>
    </w:p>
    <w:p w:rsidR="00824768" w:rsidRDefault="00824768" w:rsidP="0029210E">
      <w:pPr>
        <w:rPr>
          <w:rFonts w:cs="Calibri"/>
          <w:szCs w:val="20"/>
        </w:rPr>
      </w:pPr>
    </w:p>
    <w:p w:rsidR="00811547" w:rsidRDefault="00811547" w:rsidP="00811547">
      <w:pPr>
        <w:pStyle w:val="Titre1"/>
        <w:rPr>
          <w:rFonts w:eastAsia="Calibri"/>
        </w:rPr>
      </w:pPr>
      <w:r>
        <w:rPr>
          <w:rFonts w:eastAsia="Calibri"/>
        </w:rPr>
        <w:t>Déshydratation des alcools</w:t>
      </w:r>
    </w:p>
    <w:p w:rsidR="00811547" w:rsidRDefault="00811547" w:rsidP="00811547">
      <w:r>
        <w:t>Dans une molécule d’alcool, l</w:t>
      </w:r>
      <w:r w:rsidR="00E816B3">
        <w:t>’atome de</w:t>
      </w:r>
      <w:r w:rsidRPr="00811547">
        <w:t xml:space="preserve"> carbone portant </w:t>
      </w:r>
      <w:r>
        <w:t xml:space="preserve">le groupement hydroxyle </w:t>
      </w:r>
      <w:r w:rsidRPr="00811547">
        <w:t xml:space="preserve">OH est dit </w:t>
      </w:r>
      <w:r>
        <w:t xml:space="preserve">carbone </w:t>
      </w:r>
      <w:r w:rsidRPr="00811547">
        <w:t>C en alpha et noté C</w:t>
      </w:r>
      <w:r w:rsidRPr="00811547">
        <w:rPr>
          <w:vertAlign w:val="subscript"/>
        </w:rPr>
        <w:sym w:font="Symbol" w:char="F061"/>
      </w:r>
      <w:r>
        <w:t>. L</w:t>
      </w:r>
      <w:r w:rsidRPr="00811547">
        <w:t>e carbone voisin</w:t>
      </w:r>
      <w:r>
        <w:t xml:space="preserve"> et lié au carbone </w:t>
      </w:r>
      <w:r w:rsidRPr="00811547">
        <w:t>C</w:t>
      </w:r>
      <w:r w:rsidRPr="00811547">
        <w:rPr>
          <w:vertAlign w:val="subscript"/>
        </w:rPr>
        <w:sym w:font="Symbol" w:char="F061"/>
      </w:r>
      <w:r w:rsidRPr="00811547">
        <w:t xml:space="preserve"> est </w:t>
      </w:r>
      <w:r>
        <w:t>appelé</w:t>
      </w:r>
      <w:r w:rsidR="00E816B3">
        <w:t xml:space="preserve"> </w:t>
      </w:r>
      <w:r>
        <w:t xml:space="preserve">carbone </w:t>
      </w:r>
      <w:r w:rsidRPr="00811547">
        <w:t>C en béta et noté C</w:t>
      </w:r>
      <w:r w:rsidRPr="00811547">
        <w:rPr>
          <w:vertAlign w:val="subscript"/>
        </w:rPr>
        <w:sym w:font="Symbol" w:char="F062"/>
      </w:r>
      <w:r>
        <w:t>.</w:t>
      </w:r>
    </w:p>
    <w:p w:rsidR="006D314F" w:rsidRDefault="006D314F" w:rsidP="00811547">
      <w:r>
        <w:t>Exemples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5"/>
        <w:gridCol w:w="4887"/>
      </w:tblGrid>
      <w:tr w:rsidR="006D314F" w:rsidTr="006D314F">
        <w:tc>
          <w:tcPr>
            <w:tcW w:w="4946" w:type="dxa"/>
            <w:vAlign w:val="center"/>
          </w:tcPr>
          <w:p w:rsidR="006D314F" w:rsidRDefault="0079006E" w:rsidP="006D314F">
            <w:pPr>
              <w:jc w:val="center"/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1168" w:dyaOrig="964">
                <v:shape id="_x0000_i1047" type="#_x0000_t75" alt="" style="width:58.85pt;height:48.35pt;mso-width-percent:0;mso-height-percent:0;mso-width-percent:0;mso-height-percent:0" o:ole="">
                  <v:imagedata r:id="rId9" o:title=""/>
                </v:shape>
                <o:OLEObject Type="Embed" ProgID="ChemDraw.Document.6.0" ShapeID="_x0000_i1047" DrawAspect="Content" ObjectID="_1787555081" r:id="rId10"/>
              </w:object>
            </w:r>
          </w:p>
        </w:tc>
        <w:tc>
          <w:tcPr>
            <w:tcW w:w="4946" w:type="dxa"/>
            <w:vAlign w:val="center"/>
          </w:tcPr>
          <w:p w:rsidR="006D314F" w:rsidRDefault="0079006E" w:rsidP="006D314F">
            <w:pPr>
              <w:jc w:val="center"/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2164" w:dyaOrig="976">
                <v:shape id="_x0000_i1046" type="#_x0000_t75" alt="" style="width:107.75pt;height:48.35pt;mso-width-percent:0;mso-height-percent:0;mso-width-percent:0;mso-height-percent:0" o:ole="">
                  <v:imagedata r:id="rId11" o:title=""/>
                </v:shape>
                <o:OLEObject Type="Embed" ProgID="ChemDraw.Document.6.0" ShapeID="_x0000_i1046" DrawAspect="Content" ObjectID="_1787555082" r:id="rId12"/>
              </w:object>
            </w:r>
          </w:p>
        </w:tc>
      </w:tr>
      <w:tr w:rsidR="006D314F" w:rsidTr="006D314F">
        <w:tc>
          <w:tcPr>
            <w:tcW w:w="4946" w:type="dxa"/>
          </w:tcPr>
          <w:p w:rsidR="006D314F" w:rsidRPr="006D314F" w:rsidRDefault="006D314F" w:rsidP="006D314F">
            <w:pPr>
              <w:jc w:val="center"/>
              <w:rPr>
                <w:rFonts w:cstheme="minorHAnsi"/>
              </w:rPr>
            </w:pPr>
            <w:r w:rsidRPr="006D314F">
              <w:rPr>
                <w:rFonts w:cstheme="minorHAnsi"/>
              </w:rPr>
              <w:t>Éthanol</w:t>
            </w:r>
          </w:p>
        </w:tc>
        <w:tc>
          <w:tcPr>
            <w:tcW w:w="4946" w:type="dxa"/>
          </w:tcPr>
          <w:p w:rsidR="006D314F" w:rsidRPr="006D314F" w:rsidRDefault="006D314F" w:rsidP="006D314F">
            <w:pPr>
              <w:jc w:val="center"/>
              <w:rPr>
                <w:rFonts w:cstheme="minorHAnsi"/>
              </w:rPr>
            </w:pPr>
            <w:r w:rsidRPr="006D314F">
              <w:rPr>
                <w:rFonts w:cstheme="minorHAnsi"/>
              </w:rPr>
              <w:t>Butan-2-ol</w:t>
            </w:r>
          </w:p>
        </w:tc>
      </w:tr>
    </w:tbl>
    <w:p w:rsidR="006D314F" w:rsidRDefault="006D314F" w:rsidP="00811547"/>
    <w:p w:rsidR="00811547" w:rsidRPr="004321A5" w:rsidRDefault="00811547" w:rsidP="00811547">
      <w:pPr>
        <w:pStyle w:val="Titre2"/>
        <w:rPr>
          <w:rFonts w:eastAsia="Calibri"/>
          <w:u w:color="000000"/>
        </w:rPr>
      </w:pPr>
      <w:r>
        <w:rPr>
          <w:rFonts w:eastAsia="Calibri"/>
          <w:u w:color="000000"/>
        </w:rPr>
        <w:t>Analyse d’un mécanisme réactionnel</w:t>
      </w:r>
      <w:r w:rsidRPr="002772D7">
        <w:rPr>
          <w:rFonts w:eastAsia="Calibri"/>
          <w:u w:color="000000"/>
        </w:rPr>
        <w:tab/>
      </w:r>
    </w:p>
    <w:p w:rsidR="00811547" w:rsidRDefault="00811547" w:rsidP="00811547">
      <w:pPr>
        <w:rPr>
          <w:szCs w:val="20"/>
        </w:rPr>
      </w:pPr>
      <w:r>
        <w:rPr>
          <w:szCs w:val="20"/>
        </w:rPr>
        <w:sym w:font="Symbol" w:char="F0B7"/>
      </w:r>
      <w:r w:rsidR="00D66CB7">
        <w:rPr>
          <w:szCs w:val="20"/>
        </w:rPr>
        <w:t>Exemple de m</w:t>
      </w:r>
      <w:r>
        <w:rPr>
          <w:szCs w:val="20"/>
        </w:rPr>
        <w:t xml:space="preserve">écanisme réactionnel </w:t>
      </w:r>
      <w:r w:rsidR="00D66CB7">
        <w:rPr>
          <w:szCs w:val="20"/>
        </w:rPr>
        <w:t>(déshydratation de l’éthanol)</w:t>
      </w:r>
    </w:p>
    <w:p w:rsidR="006D314F" w:rsidRDefault="0079006E" w:rsidP="006D314F">
      <w:pPr>
        <w:jc w:val="center"/>
        <w:rPr>
          <w:szCs w:val="20"/>
        </w:rPr>
      </w:pPr>
      <w:r w:rsidRPr="00337775">
        <w:rPr>
          <w:noProof/>
        </w:rPr>
        <w:object w:dxaOrig="8268" w:dyaOrig="3884">
          <v:shape id="_x0000_i1045" type="#_x0000_t75" alt="" style="width:413.6pt;height:195pt;mso-width-percent:0;mso-height-percent:0;mso-width-percent:0;mso-height-percent:0" o:ole="">
            <v:imagedata r:id="rId13" o:title=""/>
          </v:shape>
          <o:OLEObject Type="Embed" ProgID="ChemDraw.Document.6.0" ShapeID="_x0000_i1045" DrawAspect="Content" ObjectID="_1787555083" r:id="rId14"/>
        </w:object>
      </w:r>
    </w:p>
    <w:p w:rsidR="00811547" w:rsidRDefault="00811547" w:rsidP="00811547">
      <w:pPr>
        <w:rPr>
          <w:szCs w:val="20"/>
        </w:rPr>
      </w:pPr>
    </w:p>
    <w:p w:rsidR="00811547" w:rsidRPr="00C52D3C" w:rsidRDefault="00811547" w:rsidP="00811547">
      <w:pPr>
        <w:rPr>
          <w:szCs w:val="20"/>
        </w:rPr>
      </w:pPr>
      <w:r>
        <w:rPr>
          <w:szCs w:val="20"/>
        </w:rPr>
        <w:lastRenderedPageBreak/>
        <w:sym w:font="Symbol" w:char="F0B7"/>
      </w:r>
      <w:r w:rsidRPr="00C52D3C">
        <w:rPr>
          <w:szCs w:val="20"/>
        </w:rPr>
        <w:t xml:space="preserve">Méthodologie pour </w:t>
      </w:r>
      <w:r>
        <w:rPr>
          <w:szCs w:val="20"/>
        </w:rPr>
        <w:t>écrire</w:t>
      </w:r>
      <w:r w:rsidRPr="00C52D3C">
        <w:rPr>
          <w:szCs w:val="20"/>
        </w:rPr>
        <w:t xml:space="preserve"> l’équation</w:t>
      </w:r>
      <w:r>
        <w:rPr>
          <w:szCs w:val="20"/>
        </w:rPr>
        <w:t xml:space="preserve"> de la réaction </w:t>
      </w:r>
    </w:p>
    <w:p w:rsidR="00811547" w:rsidRDefault="00811547" w:rsidP="00811547">
      <w:pPr>
        <w:spacing w:line="240" w:lineRule="auto"/>
        <w:rPr>
          <w:szCs w:val="20"/>
        </w:rPr>
      </w:pPr>
      <w:r w:rsidRPr="00C52D3C">
        <w:rPr>
          <w:rFonts w:ascii="Arial" w:hAnsi="Arial" w:cs="Arial"/>
          <w:szCs w:val="20"/>
        </w:rPr>
        <w:sym w:font="Wingdings" w:char="F08C"/>
      </w:r>
      <w:r w:rsidRPr="00C52D3C">
        <w:rPr>
          <w:szCs w:val="20"/>
        </w:rPr>
        <w:t xml:space="preserve">Faire un tableau en </w:t>
      </w:r>
      <w:r w:rsidR="00D66CB7">
        <w:rPr>
          <w:szCs w:val="20"/>
        </w:rPr>
        <w:t>écrivant, pour chaque étape,</w:t>
      </w:r>
      <w:r w:rsidRPr="00C52D3C">
        <w:rPr>
          <w:szCs w:val="20"/>
        </w:rPr>
        <w:t xml:space="preserve"> à gauche les différents réactifs et à droite les différents produits</w:t>
      </w:r>
      <w:r>
        <w:rPr>
          <w:szCs w:val="20"/>
        </w:rPr>
        <w:t xml:space="preserve">. </w:t>
      </w:r>
    </w:p>
    <w:p w:rsidR="00811547" w:rsidRPr="00C52D3C" w:rsidRDefault="00811547" w:rsidP="00811547">
      <w:pPr>
        <w:spacing w:line="240" w:lineRule="auto"/>
        <w:rPr>
          <w:rFonts w:asciiTheme="minorHAnsi" w:hAnsiTheme="minorHAnsi" w:cstheme="minorHAnsi"/>
          <w:szCs w:val="20"/>
        </w:rPr>
      </w:pPr>
      <w:r w:rsidRPr="00C52D3C">
        <w:rPr>
          <w:rFonts w:asciiTheme="minorHAnsi" w:hAnsiTheme="minorHAnsi" w:cstheme="minorHAnsi"/>
          <w:szCs w:val="20"/>
        </w:rPr>
        <w:sym w:font="Wingdings" w:char="F08D"/>
      </w:r>
      <w:r w:rsidRPr="00C52D3C">
        <w:rPr>
          <w:rFonts w:asciiTheme="minorHAnsi" w:hAnsiTheme="minorHAnsi" w:cstheme="minorHAnsi"/>
          <w:szCs w:val="20"/>
        </w:rPr>
        <w:t xml:space="preserve"> Supprimer les espèces qui </w:t>
      </w:r>
      <w:r>
        <w:rPr>
          <w:rFonts w:asciiTheme="minorHAnsi" w:hAnsiTheme="minorHAnsi" w:cstheme="minorHAnsi"/>
          <w:szCs w:val="20"/>
        </w:rPr>
        <w:t>sont à la fois réactif</w:t>
      </w:r>
      <w:r w:rsidRPr="00C52D3C">
        <w:rPr>
          <w:rFonts w:asciiTheme="minorHAnsi" w:hAnsiTheme="minorHAnsi" w:cstheme="minorHAnsi"/>
          <w:szCs w:val="20"/>
        </w:rPr>
        <w:t xml:space="preserve"> et produit.</w:t>
      </w:r>
    </w:p>
    <w:p w:rsidR="00811547" w:rsidRPr="00C046EA" w:rsidRDefault="00811547" w:rsidP="00811547">
      <w:pPr>
        <w:spacing w:line="240" w:lineRule="auto"/>
        <w:rPr>
          <w:rFonts w:asciiTheme="minorHAnsi" w:hAnsiTheme="minorHAnsi" w:cstheme="minorHAnsi"/>
          <w:szCs w:val="20"/>
        </w:rPr>
      </w:pPr>
      <w:r w:rsidRPr="00C52D3C">
        <w:rPr>
          <w:rFonts w:asciiTheme="minorHAnsi" w:hAnsiTheme="minorHAnsi" w:cstheme="minorHAnsi"/>
          <w:szCs w:val="20"/>
        </w:rPr>
        <w:sym w:font="Wingdings" w:char="F08E"/>
      </w:r>
      <w:r w:rsidRPr="00C046EA">
        <w:rPr>
          <w:rFonts w:asciiTheme="minorHAnsi" w:hAnsiTheme="minorHAnsi" w:cstheme="minorHAnsi"/>
          <w:szCs w:val="20"/>
        </w:rPr>
        <w:t>É</w:t>
      </w:r>
      <w:r>
        <w:rPr>
          <w:rFonts w:asciiTheme="minorHAnsi" w:hAnsiTheme="minorHAnsi" w:cstheme="minorHAnsi"/>
          <w:szCs w:val="20"/>
        </w:rPr>
        <w:t>crire l’équation de la réaction en faisant apparaître à gauche, les entités restant dans la colonne des réactifs et à droite, celles restant dans la colonne des produits. Ne pas oublier les nombres stœchiométriques.</w:t>
      </w:r>
    </w:p>
    <w:p w:rsidR="00811547" w:rsidRPr="00C52D3C" w:rsidRDefault="00811547" w:rsidP="00811547">
      <w:pPr>
        <w:spacing w:line="240" w:lineRule="auto"/>
        <w:rPr>
          <w:szCs w:val="2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38"/>
        <w:gridCol w:w="5204"/>
      </w:tblGrid>
      <w:tr w:rsidR="00811547" w:rsidTr="006D314F">
        <w:tc>
          <w:tcPr>
            <w:tcW w:w="2329" w:type="pct"/>
          </w:tcPr>
          <w:p w:rsidR="00811547" w:rsidRPr="00C52D3C" w:rsidRDefault="00811547" w:rsidP="00B926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2D3C">
              <w:rPr>
                <w:rFonts w:cstheme="minorHAnsi"/>
                <w:sz w:val="20"/>
                <w:szCs w:val="20"/>
              </w:rPr>
              <w:t>Réactifs</w:t>
            </w:r>
          </w:p>
        </w:tc>
        <w:tc>
          <w:tcPr>
            <w:tcW w:w="2671" w:type="pct"/>
          </w:tcPr>
          <w:p w:rsidR="00811547" w:rsidRPr="00C52D3C" w:rsidRDefault="00811547" w:rsidP="00B926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2D3C">
              <w:rPr>
                <w:rFonts w:cstheme="minorHAnsi"/>
                <w:sz w:val="20"/>
                <w:szCs w:val="20"/>
              </w:rPr>
              <w:t>Produits</w:t>
            </w:r>
          </w:p>
        </w:tc>
      </w:tr>
      <w:tr w:rsidR="00811547" w:rsidTr="006D314F">
        <w:tc>
          <w:tcPr>
            <w:tcW w:w="2329" w:type="pct"/>
          </w:tcPr>
          <w:p w:rsidR="00811547" w:rsidRPr="00C52D3C" w:rsidRDefault="00944416" w:rsidP="006D314F">
            <w:pPr>
              <w:jc w:val="left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1943735</wp:posOffset>
                      </wp:positionH>
                      <wp:positionV relativeFrom="paragraph">
                        <wp:posOffset>115570</wp:posOffset>
                      </wp:positionV>
                      <wp:extent cx="302260" cy="274955"/>
                      <wp:effectExtent l="12700" t="12700" r="2540" b="4445"/>
                      <wp:wrapNone/>
                      <wp:docPr id="2098936144" name="Connecteur droi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02260" cy="27495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FD83AC" id="Connecteur droit 17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05pt,9.1pt" to="176.85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116840</wp:posOffset>
                      </wp:positionV>
                      <wp:extent cx="811530" cy="350520"/>
                      <wp:effectExtent l="0" t="0" r="0" b="0"/>
                      <wp:wrapNone/>
                      <wp:docPr id="20855273" name="Zone de text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81153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11547" w:rsidRDefault="00811547" w:rsidP="00811547">
                                  <w:r>
                                    <w:rPr>
                                      <w:rFonts w:cstheme="minorHAnsi"/>
                                      <w:szCs w:val="20"/>
                                    </w:rPr>
                                    <w:t>+     H</w:t>
                                  </w:r>
                                  <w:r w:rsidRPr="00C52D3C">
                                    <w:rPr>
                                      <w:rFonts w:cstheme="minorHAnsi"/>
                                      <w:szCs w:val="20"/>
                                      <w:vertAlign w:val="superscript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6" o:spid="_x0000_s1029" type="#_x0000_t202" style="position:absolute;margin-left:135.1pt;margin-top:9.2pt;width:63.9pt;height:27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" fillcolor="white [3201]" stroked="f" strokeweight=".5pt">
                      <v:textbox>
                        <w:txbxContent>
                          <w:p w:rsidR="00811547" w:rsidRDefault="00811547" w:rsidP="00811547">
                            <w:r>
                              <w:rPr>
                                <w:rFonts w:cstheme="minorHAnsi"/>
                                <w:szCs w:val="20"/>
                              </w:rPr>
                              <w:t>+     H</w:t>
                            </w:r>
                            <w:r w:rsidRPr="00C52D3C">
                              <w:rPr>
                                <w:rFonts w:cstheme="minorHAnsi"/>
                                <w:szCs w:val="20"/>
                                <w:vertAlign w:val="superscript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168" w:dyaOrig="976">
                <v:shape id="_x0000_i1044" type="#_x0000_t75" alt="" style="width:58.85pt;height:48.35pt;mso-width-percent:0;mso-height-percent:0;mso-width-percent:0;mso-height-percent:0" o:ole="">
                  <v:imagedata r:id="rId15" o:title=""/>
                </v:shape>
                <o:OLEObject Type="Embed" ProgID="ChemDraw.Document.6.0" ShapeID="_x0000_i1044" DrawAspect="Content" ObjectID="_1787555084" r:id="rId16"/>
              </w:object>
            </w:r>
          </w:p>
        </w:tc>
        <w:tc>
          <w:tcPr>
            <w:tcW w:w="2671" w:type="pct"/>
          </w:tcPr>
          <w:p w:rsidR="00811547" w:rsidRDefault="00944416" w:rsidP="006D314F">
            <w:pPr>
              <w:jc w:val="center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113665</wp:posOffset>
                      </wp:positionV>
                      <wp:extent cx="1057910" cy="852170"/>
                      <wp:effectExtent l="12700" t="12700" r="0" b="11430"/>
                      <wp:wrapNone/>
                      <wp:docPr id="825193772" name="Connecteur droi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57910" cy="85217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9AD356" id="Connecteur droit 15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9pt,8.95pt" to="150.2pt,7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586740</wp:posOffset>
                      </wp:positionV>
                      <wp:extent cx="927735" cy="783590"/>
                      <wp:effectExtent l="0" t="0" r="0" b="0"/>
                      <wp:wrapNone/>
                      <wp:docPr id="1286540914" name="Zone de text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27735" cy="783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11547" w:rsidRDefault="00811547" w:rsidP="008115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4" o:spid="_x0000_s1030" type="#_x0000_t202" style="position:absolute;left:0;text-align:left;margin-left:147pt;margin-top:46.2pt;width:73.05pt;height:61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" fillcolor="white [3201]" stroked="f" strokeweight=".5pt">
                      <v:fill opacity="0"/>
                      <v:textbox>
                        <w:txbxContent>
                          <w:p w:rsidR="00811547" w:rsidRDefault="00811547" w:rsidP="00811547"/>
                        </w:txbxContent>
                      </v:textbox>
                    </v:shap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575" w:dyaOrig="1452">
                <v:shape id="_x0000_i1043" type="#_x0000_t75" alt="" style="width:78.85pt;height:73.05pt;mso-width-percent:0;mso-height-percent:0;mso-width-percent:0;mso-height-percent:0" o:ole="">
                  <v:imagedata r:id="rId17" o:title=""/>
                </v:shape>
                <o:OLEObject Type="Embed" ProgID="ChemDraw.Document.6.0" ShapeID="_x0000_i1043" DrawAspect="Content" ObjectID="_1787555085" r:id="rId18"/>
              </w:object>
            </w:r>
          </w:p>
        </w:tc>
      </w:tr>
      <w:tr w:rsidR="00811547" w:rsidTr="006D314F">
        <w:tc>
          <w:tcPr>
            <w:tcW w:w="2329" w:type="pct"/>
          </w:tcPr>
          <w:p w:rsidR="00811547" w:rsidRDefault="00944416" w:rsidP="00B92606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193040</wp:posOffset>
                      </wp:positionV>
                      <wp:extent cx="1057910" cy="701040"/>
                      <wp:effectExtent l="12700" t="12700" r="0" b="10160"/>
                      <wp:wrapNone/>
                      <wp:docPr id="676644898" name="Connecteur droi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57910" cy="70104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5EA12" id="Connecteur droit 13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2pt,15.2pt" to="147.5pt,70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575" w:dyaOrig="1452">
                <v:shape id="_x0000_i1042" type="#_x0000_t75" alt="" style="width:78.85pt;height:73.05pt;mso-width-percent:0;mso-height-percent:0;mso-width-percent:0;mso-height-percent:0" o:ole="">
                  <v:imagedata r:id="rId19" o:title=""/>
                </v:shape>
                <o:OLEObject Type="Embed" ProgID="ChemDraw.Document.6.0" ShapeID="_x0000_i1042" DrawAspect="Content" ObjectID="_1787555086" r:id="rId20"/>
              </w:object>
            </w:r>
          </w:p>
        </w:tc>
        <w:tc>
          <w:tcPr>
            <w:tcW w:w="2671" w:type="pct"/>
            <w:vAlign w:val="center"/>
          </w:tcPr>
          <w:p w:rsidR="00811547" w:rsidRDefault="00944416" w:rsidP="00B92606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2613660</wp:posOffset>
                      </wp:positionH>
                      <wp:positionV relativeFrom="paragraph">
                        <wp:posOffset>138430</wp:posOffset>
                      </wp:positionV>
                      <wp:extent cx="302260" cy="274955"/>
                      <wp:effectExtent l="12700" t="12700" r="2540" b="4445"/>
                      <wp:wrapNone/>
                      <wp:docPr id="220157141" name="Connecteur droi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02260" cy="27495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F2602" id="Connecteur droit 12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pt,10.9pt" to="229.6pt,3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" strokecolor="red" strokeweight="1.75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2400935</wp:posOffset>
                      </wp:positionH>
                      <wp:positionV relativeFrom="paragraph">
                        <wp:posOffset>133350</wp:posOffset>
                      </wp:positionV>
                      <wp:extent cx="810895" cy="350520"/>
                      <wp:effectExtent l="0" t="0" r="0" b="0"/>
                      <wp:wrapNone/>
                      <wp:docPr id="1999694063" name="Zone de text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810895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314F" w:rsidRDefault="006D314F" w:rsidP="006D314F">
                                  <w:r>
                                    <w:rPr>
                                      <w:rFonts w:cstheme="minorHAnsi"/>
                                      <w:szCs w:val="20"/>
                                    </w:rPr>
                                    <w:t>+     H</w:t>
                                  </w:r>
                                  <w:r w:rsidRPr="00C52D3C">
                                    <w:rPr>
                                      <w:rFonts w:cstheme="minorHAnsi"/>
                                      <w:szCs w:val="20"/>
                                      <w:vertAlign w:val="superscript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1" o:spid="_x0000_s1031" type="#_x0000_t202" style="position:absolute;margin-left:189.05pt;margin-top:10.5pt;width:63.85pt;height:27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" fillcolor="white [3201]" stroked="f" strokeweight=".5pt">
                      <v:textbox>
                        <w:txbxContent>
                          <w:p w:rsidR="006D314F" w:rsidRDefault="006D314F" w:rsidP="006D314F">
                            <w:r>
                              <w:rPr>
                                <w:rFonts w:cstheme="minorHAnsi"/>
                                <w:szCs w:val="20"/>
                              </w:rPr>
                              <w:t>+     H</w:t>
                            </w:r>
                            <w:r w:rsidRPr="00C52D3C">
                              <w:rPr>
                                <w:rFonts w:cstheme="minorHAnsi"/>
                                <w:szCs w:val="20"/>
                                <w:vertAlign w:val="superscript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1281430</wp:posOffset>
                      </wp:positionH>
                      <wp:positionV relativeFrom="paragraph">
                        <wp:posOffset>154305</wp:posOffset>
                      </wp:positionV>
                      <wp:extent cx="363220" cy="322580"/>
                      <wp:effectExtent l="0" t="0" r="0" b="0"/>
                      <wp:wrapNone/>
                      <wp:docPr id="990482349" name="Zone de text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63220" cy="322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11547" w:rsidRDefault="00811547" w:rsidP="00811547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0" o:spid="_x0000_s1032" type="#_x0000_t202" style="position:absolute;margin-left:100.9pt;margin-top:12.15pt;width:28.6pt;height:25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" fillcolor="white [3201]" stroked="f" strokeweight=".5pt">
                      <v:fill opacity="0"/>
                      <v:textbox>
                        <w:txbxContent>
                          <w:p w:rsidR="00811547" w:rsidRDefault="00811547" w:rsidP="00811547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168" w:dyaOrig="268">
                <v:shape id="_x0000_i1041" type="#_x0000_t75" alt="" style="width:58.85pt;height:13.15pt;mso-width-percent:0;mso-height-percent:0;mso-width-percent:0;mso-height-percent:0" o:ole="">
                  <v:imagedata r:id="rId21" o:title=""/>
                </v:shape>
                <o:OLEObject Type="Embed" ProgID="ChemDraw.Document.6.0" ShapeID="_x0000_i1041" DrawAspect="Content" ObjectID="_1787555087" r:id="rId22"/>
              </w:object>
            </w:r>
            <w:r w:rsidR="00E816B3">
              <w:rPr>
                <w:rFonts w:ascii="Calibri" w:eastAsia="Calibri" w:hAnsi="Calibri" w:cs="Times New Roman"/>
                <w:sz w:val="20"/>
              </w:rPr>
              <w:t xml:space="preserve">                            </w: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204" w:dyaOrig="644">
                <v:shape id="_x0000_i1040" type="#_x0000_t75" alt="" style="width:57.8pt;height:30.5pt;mso-width-percent:0;mso-height-percent:0;mso-width-percent:0;mso-height-percent:0" o:ole="">
                  <v:imagedata r:id="rId23" o:title=""/>
                </v:shape>
                <o:OLEObject Type="Embed" ProgID="ChemDraw.Document.6.0" ShapeID="_x0000_i1040" DrawAspect="Content" ObjectID="_1787555088" r:id="rId24"/>
              </w:object>
            </w:r>
          </w:p>
        </w:tc>
      </w:tr>
    </w:tbl>
    <w:p w:rsidR="006D314F" w:rsidRDefault="006D314F" w:rsidP="00811547">
      <w:pPr>
        <w:spacing w:line="240" w:lineRule="auto"/>
        <w:rPr>
          <w:rFonts w:asciiTheme="minorHAnsi" w:hAnsiTheme="minorHAnsi" w:cstheme="minorHAnsi"/>
          <w:szCs w:val="20"/>
        </w:rPr>
      </w:pPr>
    </w:p>
    <w:p w:rsidR="00811547" w:rsidRPr="00C67A79" w:rsidRDefault="00811547" w:rsidP="00811547">
      <w:pPr>
        <w:spacing w:line="240" w:lineRule="auto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08"/>
        <w:gridCol w:w="7734"/>
      </w:tblGrid>
      <w:tr w:rsidR="00811547" w:rsidRPr="00D4050A" w:rsidTr="00B92606">
        <w:tc>
          <w:tcPr>
            <w:tcW w:w="2104" w:type="dxa"/>
            <w:vAlign w:val="center"/>
          </w:tcPr>
          <w:p w:rsidR="00811547" w:rsidRPr="009E5EE1" w:rsidRDefault="00811547" w:rsidP="00B9260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E5EE1">
              <w:rPr>
                <w:rFonts w:cstheme="minorHAnsi"/>
                <w:sz w:val="20"/>
                <w:szCs w:val="20"/>
              </w:rPr>
              <w:t xml:space="preserve">    Équation de la réaction</w:t>
            </w:r>
            <w:r w:rsidR="00D66CB7">
              <w:rPr>
                <w:rFonts w:cstheme="minorHAnsi"/>
                <w:sz w:val="20"/>
                <w:szCs w:val="20"/>
              </w:rPr>
              <w:t xml:space="preserve"> de déshydratation de l’éthanol</w:t>
            </w:r>
          </w:p>
        </w:tc>
        <w:tc>
          <w:tcPr>
            <w:tcW w:w="7864" w:type="dxa"/>
            <w:vAlign w:val="center"/>
          </w:tcPr>
          <w:p w:rsidR="00811547" w:rsidRPr="009E5EE1" w:rsidRDefault="0079006E" w:rsidP="00B9260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6768" w:dyaOrig="1071">
                <v:shape id="_x0000_i1039" type="#_x0000_t75" alt="" style="width:338.45pt;height:53.6pt;mso-width-percent:0;mso-height-percent:0;mso-width-percent:0;mso-height-percent:0" o:ole="">
                  <v:imagedata r:id="rId25" o:title=""/>
                </v:shape>
                <o:OLEObject Type="Embed" ProgID="ChemDraw.Document.6.0" ShapeID="_x0000_i1039" DrawAspect="Content" ObjectID="_1787555089" r:id="rId26"/>
              </w:object>
            </w:r>
          </w:p>
        </w:tc>
      </w:tr>
      <w:tr w:rsidR="00811547" w:rsidTr="00B92606">
        <w:tc>
          <w:tcPr>
            <w:tcW w:w="2104" w:type="dxa"/>
            <w:vAlign w:val="center"/>
          </w:tcPr>
          <w:p w:rsidR="00811547" w:rsidRPr="009E5EE1" w:rsidRDefault="00811547" w:rsidP="00B9260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Commentaires</w:t>
            </w:r>
          </w:p>
        </w:tc>
        <w:tc>
          <w:tcPr>
            <w:tcW w:w="7864" w:type="dxa"/>
            <w:vAlign w:val="center"/>
          </w:tcPr>
          <w:p w:rsidR="006D314F" w:rsidRPr="006D314F" w:rsidRDefault="006D314F" w:rsidP="006D314F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D314F">
              <w:rPr>
                <w:rFonts w:cstheme="minorHAnsi"/>
                <w:sz w:val="20"/>
                <w:szCs w:val="20"/>
              </w:rPr>
              <w:t>Au cours de cette réaction, l’atome de carbone C</w:t>
            </w:r>
            <w:r>
              <w:rPr>
                <w:rFonts w:cstheme="minorHAnsi"/>
                <w:sz w:val="20"/>
                <w:szCs w:val="20"/>
                <w:vertAlign w:val="subscript"/>
              </w:rPr>
              <w:sym w:font="Symbol" w:char="F061"/>
            </w:r>
            <w:r w:rsidRPr="006D314F">
              <w:rPr>
                <w:rFonts w:cstheme="minorHAnsi"/>
                <w:sz w:val="20"/>
                <w:szCs w:val="20"/>
              </w:rPr>
              <w:t xml:space="preserve"> qui porte le groupe OH perd le groupement hydroxyle OH, l’atome de carbone C</w:t>
            </w:r>
            <w:r w:rsidRPr="006D314F">
              <w:rPr>
                <w:rFonts w:cstheme="minorHAnsi"/>
                <w:sz w:val="20"/>
                <w:szCs w:val="20"/>
                <w:vertAlign w:val="subscript"/>
              </w:rPr>
              <w:sym w:font="Symbol" w:char="F062"/>
            </w:r>
            <w:r w:rsidRPr="006D314F">
              <w:rPr>
                <w:rFonts w:cstheme="minorHAnsi"/>
                <w:sz w:val="20"/>
                <w:szCs w:val="20"/>
              </w:rPr>
              <w:t xml:space="preserve"> perd un H. La </w:t>
            </w:r>
            <w:r>
              <w:rPr>
                <w:rFonts w:cstheme="minorHAnsi"/>
                <w:sz w:val="20"/>
                <w:szCs w:val="20"/>
              </w:rPr>
              <w:t>réaction est une élimination car une liaison simple se transforme en liaison double et il y a élimination d’une molécule d’eau.</w:t>
            </w:r>
          </w:p>
          <w:p w:rsidR="00811547" w:rsidRPr="009E5EE1" w:rsidRDefault="006D314F" w:rsidP="00B9260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Pr="006D314F">
              <w:rPr>
                <w:rFonts w:cstheme="minorHAnsi"/>
                <w:sz w:val="20"/>
                <w:szCs w:val="20"/>
              </w:rPr>
              <w:t xml:space="preserve">n parle de </w:t>
            </w:r>
            <w:r w:rsidRPr="006D314F">
              <w:rPr>
                <w:rFonts w:cstheme="minorHAnsi"/>
                <w:sz w:val="20"/>
                <w:szCs w:val="20"/>
              </w:rPr>
              <w:sym w:font="Symbol" w:char="F062"/>
            </w:r>
            <w:r w:rsidRPr="006D314F">
              <w:rPr>
                <w:rFonts w:cstheme="minorHAnsi"/>
                <w:sz w:val="20"/>
                <w:szCs w:val="20"/>
              </w:rPr>
              <w:t>-élimination</w:t>
            </w:r>
            <w:r>
              <w:rPr>
                <w:rFonts w:cstheme="minorHAnsi"/>
                <w:sz w:val="20"/>
                <w:szCs w:val="20"/>
              </w:rPr>
              <w:t xml:space="preserve"> car l’hydrogène éliminé est porté par le carbone en </w:t>
            </w:r>
            <w:r>
              <w:rPr>
                <w:rFonts w:cstheme="minorHAnsi"/>
                <w:sz w:val="20"/>
                <w:szCs w:val="20"/>
              </w:rPr>
              <w:sym w:font="Symbol" w:char="F062"/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:rsidR="00811547" w:rsidRDefault="00811547" w:rsidP="00811547">
      <w:pPr>
        <w:spacing w:line="240" w:lineRule="auto"/>
        <w:rPr>
          <w:rFonts w:ascii="Arial" w:hAnsi="Arial" w:cs="Arial"/>
          <w:szCs w:val="20"/>
        </w:rPr>
      </w:pPr>
    </w:p>
    <w:p w:rsidR="00811547" w:rsidRDefault="00F915A3" w:rsidP="00811547">
      <w:pPr>
        <w:pStyle w:val="Titre2"/>
        <w:rPr>
          <w:rFonts w:eastAsia="Calibri"/>
          <w:u w:color="000000"/>
        </w:rPr>
      </w:pPr>
      <w:r>
        <w:rPr>
          <w:rFonts w:eastAsia="Calibri"/>
          <w:u w:color="000000"/>
        </w:rPr>
        <w:t>Identification d’</w:t>
      </w:r>
      <w:r w:rsidR="00811547">
        <w:rPr>
          <w:rFonts w:eastAsia="Calibri"/>
          <w:u w:color="000000"/>
        </w:rPr>
        <w:t>un catalyseur</w:t>
      </w:r>
    </w:p>
    <w:p w:rsidR="00811547" w:rsidRDefault="00811547" w:rsidP="00811547">
      <w:r>
        <w:t>Certaines entités apparaissent dans le mécanisme réactionnel et sont absente</w:t>
      </w:r>
      <w:r w:rsidR="00D66CB7">
        <w:t>s</w:t>
      </w:r>
      <w:r>
        <w:t xml:space="preserve"> de l’équation de la réaction. Ces entités peuvent </w:t>
      </w:r>
      <w:proofErr w:type="gramStart"/>
      <w:r>
        <w:t>être:</w:t>
      </w:r>
      <w:proofErr w:type="gramEnd"/>
      <w:r>
        <w:t xml:space="preserve"> </w:t>
      </w:r>
    </w:p>
    <w:p w:rsidR="00811547" w:rsidRDefault="00811547" w:rsidP="00811547">
      <w:pPr>
        <w:pStyle w:val="Paragraphedeliste"/>
        <w:numPr>
          <w:ilvl w:val="0"/>
          <w:numId w:val="28"/>
        </w:numPr>
      </w:pPr>
      <w:proofErr w:type="gramStart"/>
      <w:r>
        <w:t>un</w:t>
      </w:r>
      <w:proofErr w:type="gramEnd"/>
      <w:r>
        <w:t xml:space="preserve"> catalyseur </w:t>
      </w:r>
      <w:r w:rsidR="00E816B3">
        <w:t xml:space="preserve">entité </w:t>
      </w:r>
      <w:r>
        <w:t>qui participe au mécanisme réactionnel en étant consommé</w:t>
      </w:r>
      <w:r w:rsidR="00E816B3">
        <w:t>e</w:t>
      </w:r>
      <w:r>
        <w:t xml:space="preserve"> puis régénéré</w:t>
      </w:r>
      <w:r w:rsidR="00E816B3">
        <w:t>e</w:t>
      </w:r>
      <w:r>
        <w:t xml:space="preserve"> et qui n’apparaît pas dans l’équation de la réaction.</w:t>
      </w:r>
      <w:r w:rsidR="00E816B3">
        <w:t xml:space="preserve"> Un catalyseur augmente la vitesse de la réaction.</w:t>
      </w:r>
      <w:r>
        <w:t xml:space="preserve"> </w:t>
      </w:r>
    </w:p>
    <w:p w:rsidR="00811547" w:rsidRDefault="00811547" w:rsidP="00811547">
      <w:pPr>
        <w:pStyle w:val="Paragraphedeliste"/>
        <w:numPr>
          <w:ilvl w:val="0"/>
          <w:numId w:val="28"/>
        </w:numPr>
      </w:pPr>
      <w:proofErr w:type="gramStart"/>
      <w:r>
        <w:t>un</w:t>
      </w:r>
      <w:proofErr w:type="gramEnd"/>
      <w:r>
        <w:t xml:space="preserve"> intermédiaire réactionnel, entité formé</w:t>
      </w:r>
      <w:r w:rsidR="00E816B3">
        <w:t>e</w:t>
      </w:r>
      <w:r>
        <w:t xml:space="preserve"> au cours d’une étape du mécanisme réactionnel puis consommé</w:t>
      </w:r>
      <w:r w:rsidR="00E816B3">
        <w:t>e</w:t>
      </w:r>
      <w:r>
        <w:t xml:space="preserve"> dans une autre étape.</w:t>
      </w:r>
    </w:p>
    <w:p w:rsidR="00811547" w:rsidRDefault="00811547" w:rsidP="00811547">
      <w:r>
        <w:t>Pour repérer un catalyseur et le distinguer d’un intermédiaire réactionnel, il faut identifier les entités qui sont consommé</w:t>
      </w:r>
      <w:r w:rsidR="00DF726B">
        <w:t>e</w:t>
      </w:r>
      <w:r>
        <w:t>s dans une étape puis régénéré</w:t>
      </w:r>
      <w:r w:rsidR="00DF726B">
        <w:t>es</w:t>
      </w:r>
      <w:r>
        <w:t xml:space="preserve"> dans une autre étape. </w:t>
      </w:r>
    </w:p>
    <w:p w:rsidR="00811547" w:rsidRDefault="00811547" w:rsidP="00811547">
      <w:r>
        <w:t xml:space="preserve">Exemple : </w:t>
      </w:r>
    </w:p>
    <w:p w:rsidR="00C824D9" w:rsidRDefault="00C824D9" w:rsidP="0081154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78"/>
        <w:gridCol w:w="4874"/>
      </w:tblGrid>
      <w:tr w:rsidR="00811547" w:rsidTr="00DF726B">
        <w:tc>
          <w:tcPr>
            <w:tcW w:w="494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811547" w:rsidRPr="00107DEC" w:rsidRDefault="00811547" w:rsidP="00B92606">
            <w:pPr>
              <w:rPr>
                <w:rFonts w:ascii="Calibri" w:eastAsia="Calibri" w:hAnsi="Calibri" w:cs="Times New Roman"/>
                <w:sz w:val="20"/>
              </w:rPr>
            </w:pPr>
            <w:r w:rsidRPr="00107DEC">
              <w:rPr>
                <w:rFonts w:ascii="Calibri" w:eastAsia="Calibri" w:hAnsi="Calibri" w:cs="Times New Roman"/>
                <w:sz w:val="20"/>
              </w:rPr>
              <w:t>Entités présentes dans le mécanisme réactionnel et absentes de l’équation de réaction</w:t>
            </w:r>
          </w:p>
        </w:tc>
        <w:tc>
          <w:tcPr>
            <w:tcW w:w="494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811547" w:rsidRPr="00107DEC" w:rsidRDefault="00811547" w:rsidP="00B92606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107DEC">
              <w:rPr>
                <w:rFonts w:ascii="Calibri" w:eastAsia="Calibri" w:hAnsi="Calibri" w:cs="Times New Roman"/>
                <w:sz w:val="20"/>
              </w:rPr>
              <w:t>Type d’entités</w:t>
            </w:r>
          </w:p>
        </w:tc>
      </w:tr>
      <w:tr w:rsidR="00811547" w:rsidTr="00DF726B">
        <w:tc>
          <w:tcPr>
            <w:tcW w:w="494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11547" w:rsidRDefault="0079006E" w:rsidP="00B92606">
            <w:pPr>
              <w:jc w:val="center"/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624" w:dyaOrig="520">
                <v:shape id="_x0000_i1038" type="#_x0000_t75" alt="" style="width:31.55pt;height:26.3pt;mso-width-percent:0;mso-height-percent:0;mso-width-percent:0;mso-height-percent:0" o:ole="">
                  <v:imagedata r:id="rId27" o:title=""/>
                </v:shape>
                <o:OLEObject Type="Embed" ProgID="ChemDraw.Document.6.0" ShapeID="_x0000_i1038" DrawAspect="Content" ObjectID="_1787555090" r:id="rId28"/>
              </w:object>
            </w:r>
          </w:p>
        </w:tc>
        <w:tc>
          <w:tcPr>
            <w:tcW w:w="49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811547" w:rsidRDefault="00811547" w:rsidP="00B92606">
            <w:pPr>
              <w:rPr>
                <w:sz w:val="20"/>
                <w:szCs w:val="20"/>
              </w:rPr>
            </w:pPr>
            <w:r w:rsidRPr="00DF726B">
              <w:rPr>
                <w:sz w:val="20"/>
                <w:szCs w:val="20"/>
              </w:rPr>
              <w:t>H</w:t>
            </w:r>
            <w:r w:rsidRPr="00DF726B">
              <w:rPr>
                <w:sz w:val="20"/>
                <w:szCs w:val="20"/>
                <w:vertAlign w:val="superscript"/>
              </w:rPr>
              <w:t>+</w:t>
            </w:r>
            <w:r w:rsidRPr="00DF726B">
              <w:rPr>
                <w:sz w:val="20"/>
                <w:szCs w:val="20"/>
              </w:rPr>
              <w:t xml:space="preserve"> est consommé dans la première étape et régénéré dans la </w:t>
            </w:r>
            <w:r w:rsidR="00DF726B">
              <w:rPr>
                <w:sz w:val="20"/>
                <w:szCs w:val="20"/>
              </w:rPr>
              <w:t>deuxième.</w:t>
            </w:r>
          </w:p>
          <w:p w:rsidR="00DF726B" w:rsidRPr="00DF726B" w:rsidRDefault="00DF726B" w:rsidP="00DF72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DE"/>
            </w:r>
            <w:r w:rsidRPr="00DF726B">
              <w:rPr>
                <w:sz w:val="20"/>
                <w:szCs w:val="20"/>
              </w:rPr>
              <w:t>H</w:t>
            </w:r>
            <w:r w:rsidRPr="00DF726B">
              <w:rPr>
                <w:sz w:val="20"/>
                <w:szCs w:val="20"/>
                <w:vertAlign w:val="superscript"/>
              </w:rPr>
              <w:t>+</w:t>
            </w:r>
            <w:r w:rsidRPr="00DF726B">
              <w:rPr>
                <w:sz w:val="20"/>
                <w:szCs w:val="20"/>
              </w:rPr>
              <w:t xml:space="preserve"> est </w:t>
            </w:r>
            <w:r>
              <w:rPr>
                <w:sz w:val="20"/>
                <w:szCs w:val="20"/>
              </w:rPr>
              <w:t>un catalyseur</w:t>
            </w:r>
          </w:p>
        </w:tc>
      </w:tr>
      <w:tr w:rsidR="00811547" w:rsidTr="00D66CB7">
        <w:tc>
          <w:tcPr>
            <w:tcW w:w="494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811547" w:rsidRDefault="0079006E" w:rsidP="00B92606">
            <w:pPr>
              <w:jc w:val="center"/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1575" w:dyaOrig="1452">
                <v:shape id="_x0000_i1037" type="#_x0000_t75" alt="" style="width:67.8pt;height:62pt;mso-width-percent:0;mso-height-percent:0;mso-width-percent:0;mso-height-percent:0" o:ole="">
                  <v:imagedata r:id="rId29" o:title=""/>
                </v:shape>
                <o:OLEObject Type="Embed" ProgID="ChemDraw.Document.6.0" ShapeID="_x0000_i1037" DrawAspect="Content" ObjectID="_1787555091" r:id="rId30"/>
              </w:object>
            </w:r>
          </w:p>
        </w:tc>
        <w:tc>
          <w:tcPr>
            <w:tcW w:w="494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811547" w:rsidRDefault="00DF726B" w:rsidP="00D6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L’entité est formée </w:t>
            </w:r>
            <w:r w:rsidRPr="00DF726B">
              <w:rPr>
                <w:sz w:val="20"/>
                <w:szCs w:val="20"/>
              </w:rPr>
              <w:t xml:space="preserve">dans la première étape </w:t>
            </w:r>
            <w:r>
              <w:rPr>
                <w:sz w:val="20"/>
                <w:szCs w:val="20"/>
              </w:rPr>
              <w:t>puis consommée</w:t>
            </w:r>
            <w:r w:rsidRPr="00DF726B">
              <w:rPr>
                <w:sz w:val="20"/>
                <w:szCs w:val="20"/>
              </w:rPr>
              <w:t xml:space="preserve"> dans la </w:t>
            </w:r>
            <w:r>
              <w:rPr>
                <w:sz w:val="20"/>
                <w:szCs w:val="20"/>
              </w:rPr>
              <w:t>deuxième.</w:t>
            </w:r>
          </w:p>
          <w:p w:rsidR="00DF726B" w:rsidRDefault="00DF726B" w:rsidP="00D66CB7">
            <w:r>
              <w:rPr>
                <w:sz w:val="20"/>
                <w:szCs w:val="20"/>
              </w:rPr>
              <w:sym w:font="Symbol" w:char="F0DE"/>
            </w:r>
            <w:r>
              <w:rPr>
                <w:sz w:val="20"/>
                <w:szCs w:val="20"/>
              </w:rPr>
              <w:t xml:space="preserve"> L’entité est un intermédiaire réactionnel. </w:t>
            </w:r>
          </w:p>
        </w:tc>
      </w:tr>
    </w:tbl>
    <w:p w:rsidR="00811547" w:rsidRPr="00107DEC" w:rsidRDefault="00811547" w:rsidP="00811547"/>
    <w:p w:rsidR="00811547" w:rsidRDefault="00F915A3" w:rsidP="0029210E">
      <w:pPr>
        <w:pStyle w:val="Titre2"/>
        <w:rPr>
          <w:rFonts w:eastAsia="Calibri"/>
          <w:u w:color="000000"/>
        </w:rPr>
      </w:pPr>
      <w:r w:rsidRPr="00F915A3">
        <w:rPr>
          <w:rFonts w:eastAsia="Calibri"/>
          <w:u w:color="000000"/>
        </w:rPr>
        <w:t xml:space="preserve">Détermination des formules </w:t>
      </w:r>
      <w:r>
        <w:rPr>
          <w:rFonts w:eastAsia="Calibri"/>
          <w:u w:color="000000"/>
        </w:rPr>
        <w:t>des produits</w:t>
      </w:r>
    </w:p>
    <w:p w:rsidR="00F915A3" w:rsidRDefault="00F915A3" w:rsidP="00F915A3">
      <w:r w:rsidRPr="00F915A3">
        <w:t xml:space="preserve">Lorsqu’il </w:t>
      </w:r>
      <w:r>
        <w:t xml:space="preserve">existe </w:t>
      </w:r>
      <w:r w:rsidRPr="00F915A3">
        <w:t>plusieurs</w:t>
      </w:r>
      <w:r>
        <w:t xml:space="preserve"> atomes de carbone en </w:t>
      </w:r>
      <w:r w:rsidRPr="00F915A3">
        <w:sym w:font="Symbol" w:char="F062"/>
      </w:r>
      <w:r w:rsidRPr="00F915A3">
        <w:t xml:space="preserve"> portant des</w:t>
      </w:r>
      <w:r w:rsidR="00E816B3">
        <w:t xml:space="preserve"> atome d’hydrogène </w:t>
      </w:r>
      <w:r w:rsidRPr="00F915A3">
        <w:t xml:space="preserve">H, </w:t>
      </w:r>
      <w:r>
        <w:t xml:space="preserve">différents produits </w:t>
      </w:r>
      <w:r w:rsidRPr="00F915A3">
        <w:t>peu</w:t>
      </w:r>
      <w:r>
        <w:t xml:space="preserve">vent </w:t>
      </w:r>
      <w:proofErr w:type="gramStart"/>
      <w:r>
        <w:t xml:space="preserve">se </w:t>
      </w:r>
      <w:r w:rsidRPr="00F915A3">
        <w:t xml:space="preserve"> former</w:t>
      </w:r>
      <w:proofErr w:type="gramEnd"/>
      <w:r>
        <w:t xml:space="preserve">. </w:t>
      </w:r>
    </w:p>
    <w:p w:rsidR="00F915A3" w:rsidRDefault="00F915A3" w:rsidP="00F915A3">
      <w:r>
        <w:t>Suivant le produit, l</w:t>
      </w:r>
      <w:r w:rsidRPr="00F915A3">
        <w:t xml:space="preserve">a double liaison </w:t>
      </w:r>
      <w:r>
        <w:t xml:space="preserve">peut ne pas avoir </w:t>
      </w:r>
      <w:proofErr w:type="gramStart"/>
      <w:r w:rsidRPr="00F915A3">
        <w:t>la  même</w:t>
      </w:r>
      <w:proofErr w:type="gramEnd"/>
      <w:r w:rsidRPr="00F915A3">
        <w:t xml:space="preserve"> position dans la chaîne</w:t>
      </w:r>
      <w:r>
        <w:t xml:space="preserve"> carbonée</w:t>
      </w:r>
      <w:r w:rsidRPr="00F915A3">
        <w:t>.</w:t>
      </w:r>
    </w:p>
    <w:p w:rsidR="00F915A3" w:rsidRDefault="00944416" w:rsidP="00F915A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1220470</wp:posOffset>
                </wp:positionH>
                <wp:positionV relativeFrom="paragraph">
                  <wp:posOffset>171450</wp:posOffset>
                </wp:positionV>
                <wp:extent cx="4785360" cy="474345"/>
                <wp:effectExtent l="0" t="0" r="0" b="0"/>
                <wp:wrapNone/>
                <wp:docPr id="1563802486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85360" cy="474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5A3" w:rsidRPr="00F915A3" w:rsidRDefault="00F915A3" w:rsidP="00F915A3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</w:pPr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Pour cette molécule, il y a deux </w:t>
                            </w:r>
                            <w:r w:rsidR="00652878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carbones en béta </w:t>
                            </w:r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C</w:t>
                            </w:r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  <w:vertAlign w:val="subscript"/>
                              </w:rPr>
                              <w:sym w:font="Symbol" w:char="F062"/>
                            </w:r>
                            <w:r w:rsidR="00652878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 portant des atomes d’hydrogène</w:t>
                            </w:r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. </w:t>
                            </w:r>
                          </w:p>
                          <w:p w:rsidR="00F915A3" w:rsidRPr="00F915A3" w:rsidRDefault="00F915A3" w:rsidP="00F915A3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</w:pPr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sym w:font="Symbol" w:char="F0DE"/>
                            </w:r>
                            <w:r w:rsidR="00E816B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deux</w:t>
                            </w:r>
                            <w:proofErr w:type="gramEnd"/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 types d</w:t>
                            </w:r>
                            <w:r w:rsidR="00652878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’atomes d’hydrogène</w:t>
                            </w:r>
                            <w:r w:rsidRPr="00F915A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 H peuvent être éliminés</w:t>
                            </w:r>
                          </w:p>
                          <w:p w:rsidR="00F915A3" w:rsidRDefault="00F915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3" type="#_x0000_t202" style="position:absolute;left:0;text-align:left;margin-left:96.1pt;margin-top:13.5pt;width:376.8pt;height:37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" fillcolor="white [3201]" stroked="f" strokeweight=".5pt">
                <v:textbox>
                  <w:txbxContent>
                    <w:p w:rsidR="00F915A3" w:rsidRPr="00F915A3" w:rsidRDefault="00F915A3" w:rsidP="00F915A3">
                      <w:pPr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</w:pPr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Pour cette molécule, il y a deux </w:t>
                      </w:r>
                      <w:r w:rsidR="00652878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carbones en béta </w:t>
                      </w:r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C</w:t>
                      </w:r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  <w:vertAlign w:val="subscript"/>
                        </w:rPr>
                        <w:sym w:font="Symbol" w:char="F062"/>
                      </w:r>
                      <w:r w:rsidR="00652878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 portant des atomes d’hydrogène</w:t>
                      </w:r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. </w:t>
                      </w:r>
                    </w:p>
                    <w:p w:rsidR="00F915A3" w:rsidRPr="00F915A3" w:rsidRDefault="00F915A3" w:rsidP="00F915A3">
                      <w:pPr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</w:pPr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sym w:font="Symbol" w:char="F0DE"/>
                      </w:r>
                      <w:r w:rsidR="00E816B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 </w:t>
                      </w:r>
                      <w:proofErr w:type="gramStart"/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deux</w:t>
                      </w:r>
                      <w:proofErr w:type="gramEnd"/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 types d</w:t>
                      </w:r>
                      <w:r w:rsidR="00652878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’atomes d’hydrogène</w:t>
                      </w:r>
                      <w:r w:rsidRPr="00F915A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 H peuvent être éliminés</w:t>
                      </w:r>
                    </w:p>
                    <w:p w:rsidR="00F915A3" w:rsidRDefault="00F915A3"/>
                  </w:txbxContent>
                </v:textbox>
              </v:shape>
            </w:pict>
          </mc:Fallback>
        </mc:AlternateContent>
      </w:r>
      <w:r w:rsidR="0079006E" w:rsidRPr="00337775">
        <w:rPr>
          <w:noProof/>
        </w:rPr>
        <w:object w:dxaOrig="2236" w:dyaOrig="2300">
          <v:shape id="_x0000_i1036" type="#_x0000_t75" alt="" style="width:80.4pt;height:83.05pt;mso-width-percent:0;mso-height-percent:0;mso-width-percent:0;mso-height-percent:0" o:ole="">
            <v:imagedata r:id="rId31" o:title=""/>
          </v:shape>
          <o:OLEObject Type="Embed" ProgID="ChemDraw.Document.6.0" ShapeID="_x0000_i1036" DrawAspect="Content" ObjectID="_1787555092" r:id="rId32"/>
        </w:object>
      </w:r>
    </w:p>
    <w:p w:rsidR="00435B79" w:rsidRDefault="0079006E" w:rsidP="00652878">
      <w:pPr>
        <w:jc w:val="center"/>
      </w:pPr>
      <w:r>
        <w:rPr>
          <w:noProof/>
        </w:rPr>
        <w:object w:dxaOrig="7856" w:dyaOrig="5192">
          <v:shape id="_x0000_i1035" type="#_x0000_t75" alt="" style="width:276.95pt;height:182.35pt;mso-width-percent:0;mso-height-percent:0;mso-width-percent:0;mso-height-percent:0" o:ole="">
            <v:imagedata r:id="rId33" o:title=""/>
          </v:shape>
          <o:OLEObject Type="Embed" ProgID="ChemDraw.Document.6.0" ShapeID="_x0000_i1035" DrawAspect="Content" ObjectID="_1787555093" r:id="rId34"/>
        </w:object>
      </w:r>
    </w:p>
    <w:p w:rsidR="00652878" w:rsidRPr="00652878" w:rsidRDefault="00652878" w:rsidP="00652878">
      <w:r w:rsidRPr="00652878">
        <w:t>Remarque</w:t>
      </w:r>
      <w:r w:rsidR="00D66CB7">
        <w:t>s</w:t>
      </w:r>
      <w:r w:rsidRPr="00652878">
        <w:t> :</w:t>
      </w:r>
    </w:p>
    <w:p w:rsidR="00435B79" w:rsidRDefault="00435B79" w:rsidP="00652878">
      <w:r>
        <w:t xml:space="preserve">Les molécules </w:t>
      </w:r>
      <w:r w:rsidRPr="00435B79">
        <w:rPr>
          <w:b/>
          <w:bCs/>
          <w:u w:val="single"/>
        </w:rPr>
        <w:t>A</w:t>
      </w:r>
      <w:r w:rsidRPr="00435B79">
        <w:rPr>
          <w:b/>
          <w:bCs/>
          <w:u w:val="single"/>
          <w:vertAlign w:val="subscript"/>
        </w:rPr>
        <w:t>1</w:t>
      </w:r>
      <w:r>
        <w:t xml:space="preserve"> et </w:t>
      </w:r>
      <w:r w:rsidRPr="00435B79">
        <w:rPr>
          <w:b/>
          <w:bCs/>
          <w:u w:val="single"/>
        </w:rPr>
        <w:t>A</w:t>
      </w:r>
      <w:r>
        <w:rPr>
          <w:b/>
          <w:bCs/>
          <w:u w:val="single"/>
          <w:vertAlign w:val="subscript"/>
        </w:rPr>
        <w:t>2</w:t>
      </w:r>
      <w:r>
        <w:t xml:space="preserve"> sont formés à partir de l’élimination du même atome d’hydrogène. Ces molécules sont isomères. Pour </w:t>
      </w:r>
      <w:r w:rsidRPr="00435B79">
        <w:rPr>
          <w:b/>
          <w:bCs/>
          <w:u w:val="single"/>
        </w:rPr>
        <w:t>A</w:t>
      </w:r>
      <w:r w:rsidRPr="00435B79">
        <w:rPr>
          <w:b/>
          <w:bCs/>
          <w:u w:val="single"/>
          <w:vertAlign w:val="subscript"/>
        </w:rPr>
        <w:t>1</w:t>
      </w:r>
      <w:r>
        <w:t>, les deux groupements CH</w:t>
      </w:r>
      <w:r w:rsidRPr="00435B79">
        <w:rPr>
          <w:vertAlign w:val="subscript"/>
        </w:rPr>
        <w:t>3</w:t>
      </w:r>
      <w:r>
        <w:t xml:space="preserve">, sont de part et d’autre de la double liaison ; pour </w:t>
      </w:r>
      <w:r w:rsidRPr="00435B79">
        <w:rPr>
          <w:b/>
          <w:bCs/>
          <w:u w:val="single"/>
        </w:rPr>
        <w:t>A</w:t>
      </w:r>
      <w:r>
        <w:rPr>
          <w:b/>
          <w:bCs/>
          <w:u w:val="single"/>
          <w:vertAlign w:val="subscript"/>
        </w:rPr>
        <w:t>2</w:t>
      </w:r>
      <w:r>
        <w:t>, les deux groupements CH</w:t>
      </w:r>
      <w:r w:rsidRPr="00435B79">
        <w:rPr>
          <w:vertAlign w:val="subscript"/>
        </w:rPr>
        <w:t>3</w:t>
      </w:r>
      <w:r>
        <w:t>, sont du même côté de la double liaison </w:t>
      </w:r>
    </w:p>
    <w:p w:rsidR="00652878" w:rsidRDefault="00652878" w:rsidP="00652878">
      <w:r>
        <w:t xml:space="preserve">Les molécules </w:t>
      </w:r>
      <w:r w:rsidR="00435B79" w:rsidRPr="00435B79">
        <w:rPr>
          <w:b/>
          <w:bCs/>
          <w:u w:val="single"/>
        </w:rPr>
        <w:t>A</w:t>
      </w:r>
      <w:r w:rsidR="00435B79" w:rsidRPr="00435B79">
        <w:rPr>
          <w:b/>
          <w:bCs/>
          <w:u w:val="single"/>
          <w:vertAlign w:val="subscript"/>
        </w:rPr>
        <w:t>1</w:t>
      </w:r>
      <w:r w:rsidR="00435B79">
        <w:t xml:space="preserve">, </w:t>
      </w:r>
      <w:r w:rsidR="00435B79" w:rsidRPr="00435B79">
        <w:rPr>
          <w:b/>
          <w:bCs/>
          <w:u w:val="single"/>
        </w:rPr>
        <w:t>A</w:t>
      </w:r>
      <w:r w:rsidR="00435B79">
        <w:rPr>
          <w:b/>
          <w:bCs/>
          <w:u w:val="single"/>
          <w:vertAlign w:val="subscript"/>
        </w:rPr>
        <w:t>2</w:t>
      </w:r>
      <w:r w:rsidR="00E816B3">
        <w:rPr>
          <w:b/>
          <w:bCs/>
          <w:u w:val="single"/>
          <w:vertAlign w:val="subscript"/>
        </w:rPr>
        <w:t xml:space="preserve"> </w:t>
      </w:r>
      <w:r>
        <w:t xml:space="preserve">et </w:t>
      </w:r>
      <w:r w:rsidRPr="00652878">
        <w:rPr>
          <w:b/>
          <w:u w:val="single"/>
        </w:rPr>
        <w:t>B</w:t>
      </w:r>
      <w:r>
        <w:t xml:space="preserve"> ne sont pas formées en même quantité. </w:t>
      </w:r>
    </w:p>
    <w:p w:rsidR="00652878" w:rsidRDefault="00435B79" w:rsidP="00652878">
      <w:r>
        <w:t xml:space="preserve">Les </w:t>
      </w:r>
      <w:r w:rsidR="00652878">
        <w:t>espèce</w:t>
      </w:r>
      <w:r>
        <w:t>s</w:t>
      </w:r>
      <w:r w:rsidR="00E816B3">
        <w:t xml:space="preserve"> </w:t>
      </w:r>
      <w:r w:rsidRPr="00435B79">
        <w:rPr>
          <w:b/>
          <w:bCs/>
          <w:u w:val="single"/>
        </w:rPr>
        <w:t>A</w:t>
      </w:r>
      <w:r w:rsidRPr="00435B79">
        <w:rPr>
          <w:b/>
          <w:bCs/>
          <w:u w:val="single"/>
          <w:vertAlign w:val="subscript"/>
        </w:rPr>
        <w:t>1</w:t>
      </w:r>
      <w:r w:rsidR="00E816B3">
        <w:rPr>
          <w:b/>
          <w:bCs/>
          <w:u w:val="single"/>
          <w:vertAlign w:val="subscript"/>
        </w:rPr>
        <w:t xml:space="preserve"> </w:t>
      </w:r>
      <w:r>
        <w:t xml:space="preserve">et </w:t>
      </w:r>
      <w:r w:rsidRPr="00435B79">
        <w:rPr>
          <w:b/>
          <w:bCs/>
          <w:u w:val="single"/>
        </w:rPr>
        <w:t>A</w:t>
      </w:r>
      <w:r>
        <w:rPr>
          <w:b/>
          <w:bCs/>
          <w:u w:val="single"/>
          <w:vertAlign w:val="subscript"/>
        </w:rPr>
        <w:t>2</w:t>
      </w:r>
      <w:r w:rsidR="00E816B3">
        <w:rPr>
          <w:b/>
          <w:bCs/>
          <w:u w:val="single"/>
          <w:vertAlign w:val="subscript"/>
        </w:rPr>
        <w:t xml:space="preserve"> </w:t>
      </w:r>
      <w:r>
        <w:t>sont</w:t>
      </w:r>
      <w:r w:rsidR="00652878">
        <w:t xml:space="preserve"> majoritaire</w:t>
      </w:r>
      <w:r>
        <w:t xml:space="preserve">s devant </w:t>
      </w:r>
      <w:r w:rsidRPr="00435B79">
        <w:rPr>
          <w:b/>
          <w:bCs/>
          <w:u w:val="single"/>
        </w:rPr>
        <w:t>B</w:t>
      </w:r>
      <w:r w:rsidR="00652878">
        <w:t xml:space="preserve">. </w:t>
      </w:r>
    </w:p>
    <w:p w:rsidR="00652878" w:rsidRDefault="00652878" w:rsidP="00652878"/>
    <w:p w:rsidR="002772D7" w:rsidRDefault="00652878" w:rsidP="0029210E">
      <w:pPr>
        <w:pStyle w:val="Titre1"/>
        <w:rPr>
          <w:rFonts w:eastAsia="Calibri"/>
        </w:rPr>
      </w:pPr>
      <w:r>
        <w:rPr>
          <w:rFonts w:eastAsia="Calibri"/>
        </w:rPr>
        <w:t>L</w:t>
      </w:r>
      <w:r w:rsidR="00DA0064">
        <w:rPr>
          <w:rFonts w:eastAsia="Calibri"/>
        </w:rPr>
        <w:t>es propriétés électrophiles des alcools</w:t>
      </w:r>
    </w:p>
    <w:p w:rsidR="001A57D0" w:rsidRPr="001A57D0" w:rsidRDefault="001A57D0" w:rsidP="001A57D0">
      <w:r>
        <w:t xml:space="preserve">Les alcools possèdent des propriétés électrophiles. Ils peuvent intervenir en tant que réactif dans des substitutions. </w:t>
      </w:r>
    </w:p>
    <w:p w:rsidR="004321A5" w:rsidRPr="004321A5" w:rsidRDefault="00652878" w:rsidP="00652878">
      <w:pPr>
        <w:pStyle w:val="Titre2"/>
        <w:numPr>
          <w:ilvl w:val="0"/>
          <w:numId w:val="0"/>
        </w:numPr>
        <w:ind w:left="567" w:hanging="567"/>
        <w:rPr>
          <w:rFonts w:eastAsia="Calibri"/>
          <w:u w:color="000000"/>
        </w:rPr>
      </w:pPr>
      <w:r>
        <w:rPr>
          <w:rFonts w:eastAsia="Calibri"/>
          <w:u w:color="000000"/>
        </w:rPr>
        <w:t>Détermination de l’équation de la réaction</w:t>
      </w:r>
      <w:r w:rsidR="002772D7" w:rsidRPr="002772D7">
        <w:rPr>
          <w:rFonts w:eastAsia="Calibri"/>
          <w:u w:color="000000"/>
        </w:rPr>
        <w:tab/>
      </w:r>
    </w:p>
    <w:p w:rsidR="001A57D0" w:rsidRDefault="00C52D3C" w:rsidP="00A91F79">
      <w:pPr>
        <w:rPr>
          <w:szCs w:val="20"/>
        </w:rPr>
      </w:pPr>
      <w:r>
        <w:rPr>
          <w:szCs w:val="20"/>
        </w:rPr>
        <w:sym w:font="Symbol" w:char="F0B7"/>
      </w:r>
      <w:r w:rsidR="001A57D0">
        <w:rPr>
          <w:szCs w:val="20"/>
        </w:rPr>
        <w:t xml:space="preserve">Mécanisme réactionnel </w:t>
      </w:r>
      <w:r w:rsidR="00D66CB7">
        <w:rPr>
          <w:szCs w:val="20"/>
        </w:rPr>
        <w:t xml:space="preserve">(action du </w:t>
      </w:r>
      <w:proofErr w:type="gramStart"/>
      <w:r w:rsidR="00D66CB7">
        <w:rPr>
          <w:szCs w:val="20"/>
        </w:rPr>
        <w:t>chlorure  d’hydrogène</w:t>
      </w:r>
      <w:proofErr w:type="gramEnd"/>
      <w:r w:rsidR="00D66CB7">
        <w:rPr>
          <w:szCs w:val="20"/>
        </w:rPr>
        <w:t xml:space="preserve"> sur le propan-2-ol)</w:t>
      </w:r>
    </w:p>
    <w:p w:rsidR="001A57D0" w:rsidRDefault="0079006E" w:rsidP="002077F5">
      <w:pPr>
        <w:jc w:val="center"/>
        <w:rPr>
          <w:szCs w:val="20"/>
        </w:rPr>
      </w:pPr>
      <w:r w:rsidRPr="00337775">
        <w:rPr>
          <w:noProof/>
        </w:rPr>
        <w:object w:dxaOrig="8264" w:dyaOrig="3972">
          <v:shape id="_x0000_i1034" type="#_x0000_t75" alt="" style="width:375.25pt;height:180.8pt;mso-width-percent:0;mso-height-percent:0;mso-width-percent:0;mso-height-percent:0" o:ole="">
            <v:imagedata r:id="rId35" o:title=""/>
          </v:shape>
          <o:OLEObject Type="Embed" ProgID="ChemDraw.Document.6.0" ShapeID="_x0000_i1034" DrawAspect="Content" ObjectID="_1787555094" r:id="rId36"/>
        </w:object>
      </w:r>
    </w:p>
    <w:p w:rsidR="001A57D0" w:rsidRDefault="001A57D0" w:rsidP="00A91F79">
      <w:pPr>
        <w:rPr>
          <w:szCs w:val="20"/>
        </w:rPr>
      </w:pPr>
    </w:p>
    <w:p w:rsidR="00C52D3C" w:rsidRPr="00C52D3C" w:rsidRDefault="00C52D3C" w:rsidP="00C52D3C">
      <w:pPr>
        <w:rPr>
          <w:szCs w:val="20"/>
        </w:rPr>
      </w:pPr>
      <w:r>
        <w:rPr>
          <w:szCs w:val="20"/>
        </w:rPr>
        <w:sym w:font="Symbol" w:char="F0B7"/>
      </w:r>
      <w:r w:rsidR="00652878" w:rsidRPr="00652878">
        <w:rPr>
          <w:rFonts w:asciiTheme="minorHAnsi" w:hAnsiTheme="minorHAnsi" w:cstheme="minorHAnsi"/>
          <w:szCs w:val="20"/>
        </w:rPr>
        <w:t>Écriture</w:t>
      </w:r>
      <w:r w:rsidR="00652878">
        <w:rPr>
          <w:szCs w:val="20"/>
        </w:rPr>
        <w:t xml:space="preserve"> de </w:t>
      </w:r>
      <w:r w:rsidRPr="00C52D3C">
        <w:rPr>
          <w:szCs w:val="20"/>
        </w:rPr>
        <w:t>l’équation</w:t>
      </w:r>
      <w:r>
        <w:rPr>
          <w:szCs w:val="20"/>
        </w:rPr>
        <w:t xml:space="preserve"> de la réaction </w:t>
      </w:r>
    </w:p>
    <w:p w:rsidR="00C52D3C" w:rsidRPr="00652878" w:rsidRDefault="00C52D3C" w:rsidP="00C52D3C">
      <w:pPr>
        <w:spacing w:line="240" w:lineRule="auto"/>
        <w:rPr>
          <w:sz w:val="10"/>
          <w:szCs w:val="1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216"/>
        <w:gridCol w:w="4526"/>
      </w:tblGrid>
      <w:tr w:rsidR="00C52D3C" w:rsidTr="00C52D3C">
        <w:tc>
          <w:tcPr>
            <w:tcW w:w="2677" w:type="pct"/>
          </w:tcPr>
          <w:p w:rsidR="00C52D3C" w:rsidRPr="00C52D3C" w:rsidRDefault="00C52D3C" w:rsidP="00EC53E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2D3C">
              <w:rPr>
                <w:rFonts w:cstheme="minorHAnsi"/>
                <w:sz w:val="20"/>
                <w:szCs w:val="20"/>
              </w:rPr>
              <w:t>Réactifs</w:t>
            </w:r>
          </w:p>
        </w:tc>
        <w:tc>
          <w:tcPr>
            <w:tcW w:w="2323" w:type="pct"/>
          </w:tcPr>
          <w:p w:rsidR="00C52D3C" w:rsidRPr="00C52D3C" w:rsidRDefault="00C52D3C" w:rsidP="00EC53E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2D3C">
              <w:rPr>
                <w:rFonts w:cstheme="minorHAnsi"/>
                <w:sz w:val="20"/>
                <w:szCs w:val="20"/>
              </w:rPr>
              <w:t>Produits</w:t>
            </w:r>
          </w:p>
        </w:tc>
      </w:tr>
      <w:tr w:rsidR="00C52D3C" w:rsidTr="00C52D3C">
        <w:tc>
          <w:tcPr>
            <w:tcW w:w="2677" w:type="pct"/>
          </w:tcPr>
          <w:p w:rsidR="00C52D3C" w:rsidRPr="00C52D3C" w:rsidRDefault="00944416" w:rsidP="00C52D3C">
            <w:pPr>
              <w:jc w:val="left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734060</wp:posOffset>
                      </wp:positionV>
                      <wp:extent cx="1057910" cy="701040"/>
                      <wp:effectExtent l="12700" t="12700" r="0" b="10160"/>
                      <wp:wrapNone/>
                      <wp:docPr id="119978656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57910" cy="70104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33855" id="Connecteur droit 8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6pt,57.8pt" to="171.9pt,11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" strokecolor="red" strokeweight="1.75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116840</wp:posOffset>
                      </wp:positionV>
                      <wp:extent cx="811530" cy="350520"/>
                      <wp:effectExtent l="0" t="0" r="0" b="0"/>
                      <wp:wrapNone/>
                      <wp:docPr id="1567605856" name="Zone de text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81153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2D3C" w:rsidRDefault="00C52D3C">
                                  <w:r>
                                    <w:rPr>
                                      <w:rFonts w:cstheme="minorHAnsi"/>
                                      <w:szCs w:val="20"/>
                                    </w:rPr>
                                    <w:t>+     H</w:t>
                                  </w:r>
                                  <w:r w:rsidRPr="00C52D3C">
                                    <w:rPr>
                                      <w:rFonts w:cstheme="minorHAnsi"/>
                                      <w:szCs w:val="20"/>
                                      <w:vertAlign w:val="superscript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7" o:spid="_x0000_s1034" type="#_x0000_t202" style="position:absolute;margin-left:135.1pt;margin-top:9.2pt;width:63.9pt;height:27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" fillcolor="white [3201]" stroked="f" strokeweight=".5pt">
                      <v:textbox>
                        <w:txbxContent>
                          <w:p w:rsidR="00C52D3C" w:rsidRDefault="00C52D3C">
                            <w:r>
                              <w:rPr>
                                <w:rFonts w:cstheme="minorHAnsi"/>
                                <w:szCs w:val="20"/>
                              </w:rPr>
                              <w:t>+     H</w:t>
                            </w:r>
                            <w:r w:rsidRPr="00C52D3C">
                              <w:rPr>
                                <w:rFonts w:cstheme="minorHAnsi"/>
                                <w:szCs w:val="20"/>
                                <w:vertAlign w:val="superscript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672" w:dyaOrig="956">
                <v:shape id="_x0000_i1033" type="#_x0000_t75" alt="" style="width:84.1pt;height:47.8pt;mso-width-percent:0;mso-height-percent:0;mso-width-percent:0;mso-height-percent:0" o:ole="">
                  <v:imagedata r:id="rId37" o:title=""/>
                </v:shape>
                <o:OLEObject Type="Embed" ProgID="ChemDraw.Document.6.0" ShapeID="_x0000_i1033" DrawAspect="Content" ObjectID="_1787555095" r:id="rId38"/>
              </w:object>
            </w:r>
          </w:p>
        </w:tc>
        <w:tc>
          <w:tcPr>
            <w:tcW w:w="2323" w:type="pct"/>
          </w:tcPr>
          <w:p w:rsidR="00C52D3C" w:rsidRDefault="00944416" w:rsidP="00EC53E6">
            <w:pPr>
              <w:jc w:val="center"/>
              <w:rPr>
                <w:rFonts w:cstheme="minorHAnsi"/>
                <w:szCs w:val="20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586740</wp:posOffset>
                      </wp:positionV>
                      <wp:extent cx="927735" cy="783590"/>
                      <wp:effectExtent l="0" t="0" r="0" b="0"/>
                      <wp:wrapNone/>
                      <wp:docPr id="1095962608" name="Zone de text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27735" cy="783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2D3C" w:rsidRDefault="0079006E" w:rsidP="00C52D3C">
                                  <w:r w:rsidRPr="0078736C">
                                    <w:rPr>
                                      <w:noProof/>
                                    </w:rPr>
                                    <w:object w:dxaOrig="1204" w:dyaOrig="644">
                                      <v:shape id="_x0000_i1049" type="#_x0000_t75" alt="" style="width:57.8pt;height:30.5pt;mso-width-percent:0;mso-height-percent:0;mso-width-percent:0;mso-height-percent:0" o:ole="">
                                        <v:imagedata r:id="rId23" o:title=""/>
                                      </v:shape>
                                      <o:OLEObject Type="Embed" ProgID="ChemDraw.Document.6.0" ShapeID="_x0000_i1049" DrawAspect="Content" ObjectID="_1787555104" r:id="rId39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6" o:spid="_x0000_s1035" type="#_x0000_t202" style="position:absolute;left:0;text-align:left;margin-left:147pt;margin-top:46.2pt;width:73.05pt;height:6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" fillcolor="white [3201]" stroked="f" strokeweight=".5pt">
                      <v:fill opacity="0"/>
                      <v:textbox>
                        <w:txbxContent>
                          <w:p w:rsidR="00C52D3C" w:rsidRDefault="0079006E" w:rsidP="00C52D3C">
                            <w:r w:rsidRPr="0078736C">
                              <w:rPr>
                                <w:noProof/>
                              </w:rPr>
                              <w:object w:dxaOrig="1204" w:dyaOrig="644">
                                <v:shape id="_x0000_i1049" type="#_x0000_t75" alt="" style="width:57.8pt;height:30.5pt;mso-width-percent:0;mso-height-percent:0;mso-width-percent:0;mso-height-percent:0" o:ole="">
                                  <v:imagedata r:id="rId23" o:title=""/>
                                </v:shape>
                                <o:OLEObject Type="Embed" ProgID="ChemDraw.Document.6.0" ShapeID="_x0000_i1049" DrawAspect="Content" ObjectID="_1787555104" r:id="rId40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33655</wp:posOffset>
                      </wp:positionV>
                      <wp:extent cx="1058545" cy="701040"/>
                      <wp:effectExtent l="12700" t="12700" r="0" b="10160"/>
                      <wp:wrapNone/>
                      <wp:docPr id="65786632" name="Connecteur droi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58545" cy="701040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764B79" id="Connecteur droit 5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05pt,2.65pt" to="150.4pt,5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672" w:dyaOrig="1152">
                <v:shape id="_x0000_i1032" type="#_x0000_t75" alt="" style="width:84.1pt;height:57.8pt;mso-width-percent:0;mso-height-percent:0;mso-width-percent:0;mso-height-percent:0" o:ole="">
                  <v:imagedata r:id="rId41" o:title=""/>
                </v:shape>
                <o:OLEObject Type="Embed" ProgID="ChemDraw.Document.6.0" ShapeID="_x0000_i1032" DrawAspect="Content" ObjectID="_1787555096" r:id="rId42"/>
              </w:object>
            </w:r>
          </w:p>
        </w:tc>
      </w:tr>
      <w:tr w:rsidR="00C52D3C" w:rsidTr="00C52D3C">
        <w:tc>
          <w:tcPr>
            <w:tcW w:w="2677" w:type="pct"/>
          </w:tcPr>
          <w:p w:rsidR="00C52D3C" w:rsidRDefault="0079006E" w:rsidP="00C52D3C">
            <w:pPr>
              <w:jc w:val="center"/>
              <w:rPr>
                <w:noProof/>
                <w:lang w:eastAsia="fr-FR"/>
              </w:rPr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1672" w:dyaOrig="1152">
                <v:shape id="_x0000_i1031" type="#_x0000_t75" alt="" style="width:84.1pt;height:57.8pt;mso-width-percent:0;mso-height-percent:0;mso-width-percent:0;mso-height-percent:0" o:ole="">
                  <v:imagedata r:id="rId43" o:title=""/>
                </v:shape>
                <o:OLEObject Type="Embed" ProgID="ChemDraw.Document.6.0" ShapeID="_x0000_i1031" DrawAspect="Content" ObjectID="_1787555097" r:id="rId44"/>
              </w:object>
            </w:r>
          </w:p>
        </w:tc>
        <w:tc>
          <w:tcPr>
            <w:tcW w:w="2323" w:type="pct"/>
            <w:vAlign w:val="center"/>
          </w:tcPr>
          <w:p w:rsidR="00C52D3C" w:rsidRDefault="00944416" w:rsidP="00C52D3C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-8255</wp:posOffset>
                      </wp:positionV>
                      <wp:extent cx="363220" cy="322580"/>
                      <wp:effectExtent l="0" t="0" r="0" b="0"/>
                      <wp:wrapNone/>
                      <wp:docPr id="1714089541" name="Zone de text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63220" cy="322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402F" w:rsidRDefault="0022402F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4" o:spid="_x0000_s1036" type="#_x0000_t202" style="position:absolute;margin-left:118.55pt;margin-top:-.65pt;width:28.6pt;height:25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" fillcolor="white [3201]" stroked="f" strokeweight=".5pt">
                      <v:fill opacity="0"/>
                      <v:textbox>
                        <w:txbxContent>
                          <w:p w:rsidR="0022402F" w:rsidRDefault="0022402F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-25400</wp:posOffset>
                      </wp:positionV>
                      <wp:extent cx="687070" cy="370205"/>
                      <wp:effectExtent l="12700" t="12700" r="0" b="10795"/>
                      <wp:wrapNone/>
                      <wp:docPr id="111931011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687070" cy="37020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53560" id="Connecteur droit 3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35pt,-2pt" to="94.45pt,2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" strokecolor="red" strokeweight="1.75pt">
                      <o:lock v:ext="edit" shapetype="f"/>
                    </v:lin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672" w:dyaOrig="444">
                <v:shape id="_x0000_i1030" type="#_x0000_t75" alt="" style="width:84.1pt;height:21.55pt;mso-width-percent:0;mso-height-percent:0;mso-width-percent:0;mso-height-percent:0" o:ole="">
                  <v:imagedata r:id="rId45" o:title=""/>
                </v:shape>
                <o:OLEObject Type="Embed" ProgID="ChemDraw.Document.6.0" ShapeID="_x0000_i1030" DrawAspect="Content" ObjectID="_1787555098" r:id="rId46"/>
              </w:object>
            </w:r>
          </w:p>
        </w:tc>
      </w:tr>
      <w:tr w:rsidR="00C52D3C" w:rsidTr="00C52D3C">
        <w:tc>
          <w:tcPr>
            <w:tcW w:w="2677" w:type="pct"/>
            <w:vAlign w:val="center"/>
          </w:tcPr>
          <w:p w:rsidR="00C52D3C" w:rsidRDefault="00944416" w:rsidP="00C52D3C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440055</wp:posOffset>
                      </wp:positionH>
                      <wp:positionV relativeFrom="paragraph">
                        <wp:posOffset>-47625</wp:posOffset>
                      </wp:positionV>
                      <wp:extent cx="687070" cy="370205"/>
                      <wp:effectExtent l="12700" t="12700" r="0" b="10795"/>
                      <wp:wrapNone/>
                      <wp:docPr id="1519123991" name="Connecteur droi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687070" cy="370205"/>
                              </a:xfrm>
                              <a:prstGeom prst="line">
                                <a:avLst/>
                              </a:prstGeom>
                              <a:ln w="222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067E9" id="Connecteur droit 2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65pt,-3.75pt" to="88.75pt,25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" strokecolor="red" strokeweight="1.75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-33020</wp:posOffset>
                      </wp:positionV>
                      <wp:extent cx="810895" cy="350520"/>
                      <wp:effectExtent l="0" t="0" r="0" b="0"/>
                      <wp:wrapNone/>
                      <wp:docPr id="2002638295" name="Zone de tex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810895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2D3C" w:rsidRDefault="00C52D3C" w:rsidP="00C52D3C">
                                  <w:r>
                                    <w:rPr>
                                      <w:rFonts w:cstheme="minorHAnsi"/>
                                      <w:szCs w:val="20"/>
                                    </w:rPr>
                                    <w:t>+     C</w:t>
                                  </w:r>
                                  <w:r w:rsidRPr="00C52D3C">
                                    <w:rPr>
                                      <w:rFonts w:ascii="Script MT Bold" w:hAnsi="Script MT Bold" w:cstheme="minorHAnsi"/>
                                      <w:szCs w:val="20"/>
                                    </w:rPr>
                                    <w:t>l</w:t>
                                  </w:r>
                                  <w:r w:rsidRPr="00C52D3C">
                                    <w:rPr>
                                      <w:rFonts w:cstheme="minorHAnsi"/>
                                      <w:szCs w:val="20"/>
                                      <w:vertAlign w:val="superscript"/>
                                    </w:rPr>
                                    <w:t>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" o:spid="_x0000_s1037" type="#_x0000_t202" style="position:absolute;margin-left:135.6pt;margin-top:-2.6pt;width:63.85pt;height:2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" fillcolor="white [3201]" stroked="f" strokeweight=".5pt">
                      <v:textbox>
                        <w:txbxContent>
                          <w:p w:rsidR="00C52D3C" w:rsidRDefault="00C52D3C" w:rsidP="00C52D3C">
                            <w:r>
                              <w:rPr>
                                <w:rFonts w:cstheme="minorHAnsi"/>
                                <w:szCs w:val="20"/>
                              </w:rPr>
                              <w:t>+     C</w:t>
                            </w:r>
                            <w:r w:rsidRPr="00C52D3C">
                              <w:rPr>
                                <w:rFonts w:ascii="Script MT Bold" w:hAnsi="Script MT Bold" w:cstheme="minorHAnsi"/>
                                <w:szCs w:val="20"/>
                              </w:rPr>
                              <w:t>l</w:t>
                            </w:r>
                            <w:r w:rsidRPr="00C52D3C">
                              <w:rPr>
                                <w:rFonts w:cstheme="minorHAnsi"/>
                                <w:szCs w:val="20"/>
                                <w:vertAlign w:val="superscript"/>
                              </w:rPr>
                              <w:t>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006E" w:rsidRPr="0078736C">
              <w:rPr>
                <w:rFonts w:ascii="Calibri" w:eastAsia="Calibri" w:hAnsi="Calibri" w:cs="Times New Roman"/>
                <w:noProof/>
                <w:sz w:val="20"/>
              </w:rPr>
              <w:object w:dxaOrig="1672" w:dyaOrig="444">
                <v:shape id="_x0000_i1029" type="#_x0000_t75" alt="" style="width:84.1pt;height:21.55pt;mso-width-percent:0;mso-height-percent:0;mso-width-percent:0;mso-height-percent:0" o:ole="">
                  <v:imagedata r:id="rId45" o:title=""/>
                </v:shape>
                <o:OLEObject Type="Embed" ProgID="ChemDraw.Document.6.0" ShapeID="_x0000_i1029" DrawAspect="Content" ObjectID="_1787555099" r:id="rId47"/>
              </w:object>
            </w:r>
          </w:p>
        </w:tc>
        <w:tc>
          <w:tcPr>
            <w:tcW w:w="2323" w:type="pct"/>
          </w:tcPr>
          <w:p w:rsidR="00C52D3C" w:rsidRDefault="0079006E" w:rsidP="00EC53E6">
            <w:pPr>
              <w:jc w:val="center"/>
            </w:pPr>
            <w:r w:rsidRPr="0078736C">
              <w:rPr>
                <w:rFonts w:ascii="Calibri" w:eastAsia="Calibri" w:hAnsi="Calibri" w:cs="Times New Roman"/>
                <w:noProof/>
                <w:sz w:val="20"/>
              </w:rPr>
              <w:object w:dxaOrig="1676" w:dyaOrig="960">
                <v:shape id="_x0000_i1028" type="#_x0000_t75" alt="" style="width:84.1pt;height:47.8pt;mso-width-percent:0;mso-height-percent:0;mso-width-percent:0;mso-height-percent:0" o:ole="">
                  <v:imagedata r:id="rId48" o:title=""/>
                </v:shape>
                <o:OLEObject Type="Embed" ProgID="ChemDraw.Document.6.0" ShapeID="_x0000_i1028" DrawAspect="Content" ObjectID="_1787555100" r:id="rId49"/>
              </w:object>
            </w:r>
          </w:p>
        </w:tc>
      </w:tr>
    </w:tbl>
    <w:p w:rsidR="00C52D3C" w:rsidRDefault="00C52D3C" w:rsidP="00C52D3C">
      <w:pPr>
        <w:spacing w:line="240" w:lineRule="auto"/>
        <w:rPr>
          <w:rFonts w:asciiTheme="minorHAnsi" w:hAnsiTheme="minorHAnsi" w:cstheme="minorHAnsi"/>
          <w:szCs w:val="20"/>
        </w:rPr>
      </w:pPr>
    </w:p>
    <w:p w:rsidR="00652878" w:rsidRPr="00C67A79" w:rsidRDefault="00652878" w:rsidP="00C52D3C">
      <w:pPr>
        <w:spacing w:line="240" w:lineRule="auto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01"/>
        <w:gridCol w:w="8351"/>
      </w:tblGrid>
      <w:tr w:rsidR="00C52D3C" w:rsidRPr="00D4050A" w:rsidTr="003B147C">
        <w:tc>
          <w:tcPr>
            <w:tcW w:w="2104" w:type="dxa"/>
            <w:vAlign w:val="center"/>
          </w:tcPr>
          <w:p w:rsidR="00C52D3C" w:rsidRPr="009E5EE1" w:rsidRDefault="00C52D3C" w:rsidP="00EC53E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E5EE1">
              <w:rPr>
                <w:rFonts w:cstheme="minorHAnsi"/>
                <w:sz w:val="20"/>
                <w:szCs w:val="20"/>
              </w:rPr>
              <w:t xml:space="preserve">    Équation de la réaction</w:t>
            </w:r>
          </w:p>
        </w:tc>
        <w:tc>
          <w:tcPr>
            <w:tcW w:w="7864" w:type="dxa"/>
            <w:vAlign w:val="center"/>
          </w:tcPr>
          <w:p w:rsidR="00C52D3C" w:rsidRPr="009E5EE1" w:rsidRDefault="0079006E" w:rsidP="00EC53E6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E5EE1">
              <w:rPr>
                <w:rFonts w:ascii="Calibri" w:eastAsia="Calibri" w:hAnsi="Calibri" w:cstheme="minorHAnsi"/>
                <w:noProof/>
                <w:sz w:val="20"/>
                <w:szCs w:val="20"/>
              </w:rPr>
              <w:object w:dxaOrig="8172" w:dyaOrig="1136">
                <v:shape id="_x0000_i1027" type="#_x0000_t75" alt="" style="width:409.4pt;height:57.3pt;mso-width-percent:0;mso-height-percent:0;mso-width-percent:0;mso-height-percent:0" o:ole="">
                  <v:imagedata r:id="rId50" o:title=""/>
                </v:shape>
                <o:OLEObject Type="Embed" ProgID="ChemDraw.Document.6.0" ShapeID="_x0000_i1027" DrawAspect="Content" ObjectID="_1787555101" r:id="rId51"/>
              </w:object>
            </w:r>
          </w:p>
        </w:tc>
      </w:tr>
      <w:tr w:rsidR="00C52D3C" w:rsidTr="003B147C">
        <w:tc>
          <w:tcPr>
            <w:tcW w:w="2104" w:type="dxa"/>
            <w:vAlign w:val="center"/>
          </w:tcPr>
          <w:p w:rsidR="00C52D3C" w:rsidRPr="009E5EE1" w:rsidRDefault="0022402F" w:rsidP="00EC53E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Commentaires</w:t>
            </w:r>
          </w:p>
        </w:tc>
        <w:tc>
          <w:tcPr>
            <w:tcW w:w="7864" w:type="dxa"/>
            <w:vAlign w:val="center"/>
          </w:tcPr>
          <w:p w:rsidR="00C52D3C" w:rsidRDefault="0022402F" w:rsidP="0022402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 propan-2-ol subit une réaction de substitution</w:t>
            </w:r>
            <w:r w:rsidR="0073240F">
              <w:rPr>
                <w:rFonts w:cstheme="minorHAnsi"/>
                <w:sz w:val="20"/>
                <w:szCs w:val="20"/>
              </w:rPr>
              <w:t xml:space="preserve"> car</w:t>
            </w:r>
            <w:r>
              <w:rPr>
                <w:rFonts w:cstheme="minorHAnsi"/>
                <w:sz w:val="20"/>
                <w:szCs w:val="20"/>
              </w:rPr>
              <w:t xml:space="preserve"> le groupement OH lié à un atome de carbone par une liaison simple est remplacé par un atome de chlore C</w:t>
            </w:r>
            <w:r w:rsidRPr="0022402F">
              <w:rPr>
                <w:rFonts w:ascii="Script MT Bold" w:hAnsi="Script MT Bold"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  <w:p w:rsidR="0022402F" w:rsidRPr="009E5EE1" w:rsidRDefault="0022402F" w:rsidP="0022402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Le groupement </w:t>
            </w:r>
            <w:r w:rsidRPr="0022402F">
              <w:rPr>
                <w:rFonts w:cstheme="minorHAnsi"/>
                <w:sz w:val="20"/>
                <w:szCs w:val="20"/>
              </w:rPr>
              <w:t>OH est un très mauvais groupe partant, il y a nécessité d’être en milieu acide</w:t>
            </w:r>
            <w:r>
              <w:rPr>
                <w:rFonts w:cstheme="minorHAnsi"/>
                <w:sz w:val="20"/>
                <w:szCs w:val="20"/>
              </w:rPr>
              <w:t xml:space="preserve"> pour obtenir un meilleur groupe partant. </w:t>
            </w:r>
          </w:p>
        </w:tc>
      </w:tr>
    </w:tbl>
    <w:p w:rsidR="00C52D3C" w:rsidRDefault="00C52D3C" w:rsidP="00C52D3C">
      <w:pPr>
        <w:spacing w:line="240" w:lineRule="auto"/>
        <w:rPr>
          <w:rFonts w:ascii="Arial" w:hAnsi="Arial" w:cs="Arial"/>
          <w:szCs w:val="20"/>
        </w:rPr>
      </w:pPr>
    </w:p>
    <w:p w:rsidR="00652878" w:rsidRDefault="00652878" w:rsidP="00A91F79">
      <w:pPr>
        <w:rPr>
          <w:szCs w:val="20"/>
        </w:rPr>
      </w:pPr>
    </w:p>
    <w:p w:rsidR="000F34BB" w:rsidRDefault="000F34BB" w:rsidP="000F34BB">
      <w:pPr>
        <w:pStyle w:val="Titre1"/>
        <w:rPr>
          <w:rFonts w:eastAsia="Calibri"/>
        </w:rPr>
      </w:pPr>
      <w:r>
        <w:rPr>
          <w:rFonts w:eastAsia="Calibri"/>
        </w:rPr>
        <w:t xml:space="preserve">Les propriétés </w:t>
      </w:r>
      <w:r w:rsidR="00253FA8">
        <w:rPr>
          <w:rFonts w:eastAsia="Calibri"/>
        </w:rPr>
        <w:t>acides</w:t>
      </w:r>
      <w:r>
        <w:rPr>
          <w:rFonts w:eastAsia="Calibri"/>
        </w:rPr>
        <w:t xml:space="preserve"> des alcools</w:t>
      </w:r>
    </w:p>
    <w:p w:rsidR="00253FA8" w:rsidRDefault="00253FA8" w:rsidP="00253FA8">
      <w:r>
        <w:t xml:space="preserve">Les alcools possèdent des propriétés acides. </w:t>
      </w:r>
    </w:p>
    <w:p w:rsidR="00253FA8" w:rsidRDefault="00253FA8" w:rsidP="00253FA8">
      <w:r>
        <w:t>Une molécule d’alcool ROH peut perdre un proton pour donner un ion alcoolate RO</w:t>
      </w:r>
      <w:r w:rsidRPr="00253FA8">
        <w:rPr>
          <w:vertAlign w:val="superscript"/>
        </w:rPr>
        <w:t>–</w:t>
      </w:r>
      <w:r>
        <w:t>.</w:t>
      </w:r>
    </w:p>
    <w:p w:rsidR="00253FA8" w:rsidRDefault="00253FA8" w:rsidP="00253FA8"/>
    <w:p w:rsidR="00253FA8" w:rsidRDefault="00253FA8" w:rsidP="00253FA8">
      <w:pPr>
        <w:pStyle w:val="Titre2"/>
        <w:rPr>
          <w:rFonts w:eastAsia="Calibri"/>
          <w:u w:color="000000"/>
        </w:rPr>
      </w:pPr>
      <w:r>
        <w:rPr>
          <w:rFonts w:eastAsia="Calibri"/>
          <w:u w:color="000000"/>
        </w:rPr>
        <w:t>Choix d’une base</w:t>
      </w:r>
    </w:p>
    <w:p w:rsidR="00253FA8" w:rsidRDefault="00253FA8" w:rsidP="00253FA8">
      <w:r>
        <w:t xml:space="preserve">Les alcools sont des acides très faibles. </w:t>
      </w:r>
    </w:p>
    <w:p w:rsidR="00253FA8" w:rsidRDefault="00253FA8" w:rsidP="00253FA8">
      <w:r>
        <w:lastRenderedPageBreak/>
        <w:t xml:space="preserve">Le </w:t>
      </w:r>
      <w:proofErr w:type="spellStart"/>
      <w:r w:rsidRPr="00BA316E">
        <w:t>pKa</w:t>
      </w:r>
      <w:proofErr w:type="spellEnd"/>
      <w:r>
        <w:t xml:space="preserve"> du couple ROH / RO</w:t>
      </w:r>
      <w:r w:rsidRPr="00E816B3">
        <w:rPr>
          <w:vertAlign w:val="superscript"/>
        </w:rPr>
        <w:t>–</w:t>
      </w:r>
      <w:r>
        <w:t xml:space="preserve"> est estimé à 18.</w:t>
      </w:r>
    </w:p>
    <w:p w:rsidR="00253FA8" w:rsidRDefault="00253FA8" w:rsidP="00253FA8">
      <w:r>
        <w:t xml:space="preserve">Pour former un ion alcoolate à partir d’un alcool, il faut utiliser une base très forte de </w:t>
      </w:r>
      <w:proofErr w:type="spellStart"/>
      <w:r>
        <w:t>pKa</w:t>
      </w:r>
      <w:proofErr w:type="spellEnd"/>
      <w:r>
        <w:t xml:space="preserve"> supérieur à 18.</w:t>
      </w:r>
    </w:p>
    <w:p w:rsidR="00C824D9" w:rsidRDefault="00C824D9" w:rsidP="00253FA8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9346"/>
      </w:tblGrid>
      <w:tr w:rsidR="00253FA8" w:rsidRPr="00A164C5" w:rsidTr="00253FA8">
        <w:tc>
          <w:tcPr>
            <w:tcW w:w="9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3FA8" w:rsidRPr="00253FA8" w:rsidRDefault="00253FA8" w:rsidP="00B92606">
            <w:pPr>
              <w:pStyle w:val="Paragraphedeliste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53FA8">
              <w:rPr>
                <w:rFonts w:ascii="Calibri" w:hAnsi="Calibri" w:cs="Calibri"/>
                <w:b/>
                <w:sz w:val="20"/>
                <w:szCs w:val="20"/>
              </w:rPr>
              <w:t>Quelle base forte peut-on utiliser pour former un alcoolate ?</w:t>
            </w:r>
          </w:p>
          <w:p w:rsidR="00253FA8" w:rsidRPr="00253FA8" w:rsidRDefault="00253FA8" w:rsidP="00253FA8">
            <w:pPr>
              <w:spacing w:line="240" w:lineRule="auto"/>
              <w:jc w:val="left"/>
              <w:rPr>
                <w:rFonts w:cs="Calibri"/>
                <w:sz w:val="20"/>
                <w:szCs w:val="20"/>
              </w:rPr>
            </w:pPr>
            <w:r w:rsidRPr="00253FA8">
              <w:rPr>
                <w:rFonts w:cs="Calibri"/>
                <w:sz w:val="20"/>
                <w:szCs w:val="20"/>
              </w:rPr>
              <w:sym w:font="Symbol" w:char="F0B7"/>
            </w:r>
            <w:r w:rsidRPr="00253FA8">
              <w:rPr>
                <w:rFonts w:cs="Calibri"/>
                <w:sz w:val="20"/>
                <w:szCs w:val="20"/>
              </w:rPr>
              <w:t xml:space="preserve"> Utilisation de l’hydrure de sodium </w:t>
            </w:r>
            <w:proofErr w:type="spellStart"/>
            <w:r w:rsidRPr="00253FA8">
              <w:rPr>
                <w:rFonts w:cs="Calibri"/>
                <w:sz w:val="20"/>
                <w:szCs w:val="20"/>
              </w:rPr>
              <w:t>NaH</w:t>
            </w:r>
            <w:proofErr w:type="spellEnd"/>
            <w:r w:rsidRPr="00253FA8">
              <w:rPr>
                <w:rFonts w:cs="Calibri"/>
                <w:sz w:val="20"/>
                <w:szCs w:val="20"/>
              </w:rPr>
              <w:t xml:space="preserve"> (</w:t>
            </w:r>
            <w:proofErr w:type="spellStart"/>
            <w:r w:rsidRPr="00253FA8">
              <w:rPr>
                <w:rFonts w:cs="Calibri"/>
                <w:sz w:val="20"/>
                <w:szCs w:val="20"/>
              </w:rPr>
              <w:t>pKa</w:t>
            </w:r>
            <w:proofErr w:type="spellEnd"/>
            <w:r w:rsidRPr="00253FA8">
              <w:rPr>
                <w:rFonts w:cs="Calibri"/>
                <w:sz w:val="20"/>
                <w:szCs w:val="20"/>
              </w:rPr>
              <w:t xml:space="preserve"> </w:t>
            </w:r>
            <w:r w:rsidRPr="00253FA8">
              <w:rPr>
                <w:sz w:val="20"/>
                <w:szCs w:val="20"/>
              </w:rPr>
              <w:sym w:font="Symbol" w:char="F0BB"/>
            </w:r>
            <w:r w:rsidRPr="00253FA8">
              <w:rPr>
                <w:rFonts w:cs="Calibri"/>
                <w:sz w:val="20"/>
                <w:szCs w:val="20"/>
              </w:rPr>
              <w:t xml:space="preserve"> 40)</w:t>
            </w:r>
          </w:p>
          <w:p w:rsidR="00253FA8" w:rsidRPr="00253FA8" w:rsidRDefault="00253FA8" w:rsidP="00B9260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</w:pPr>
            <w:proofErr w:type="gramStart"/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>ROH  +</w:t>
            </w:r>
            <w:proofErr w:type="gramEnd"/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(Na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+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>, H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-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)  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sym w:font="Symbol" w:char="F0AE"/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RO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-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+  Na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+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+</w:t>
            </w:r>
            <w:r w:rsidR="00E816B3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  <w:color w:val="FF0000"/>
                      <w:sz w:val="20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color w:val="FF0000"/>
                      <w:sz w:val="20"/>
                      <w:szCs w:val="20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color w:val="FF0000"/>
                      <w:sz w:val="20"/>
                      <w:szCs w:val="20"/>
                      <w:lang w:val="en-US"/>
                    </w:rPr>
                    <m:t>2</m:t>
                  </m:r>
                </m:den>
              </m:f>
            </m:oMath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H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bscript"/>
                <w:lang w:val="en-US"/>
              </w:rPr>
              <w:t>2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>(g)</w:t>
            </w:r>
          </w:p>
          <w:p w:rsidR="00253FA8" w:rsidRPr="00253FA8" w:rsidRDefault="00253FA8" w:rsidP="00253FA8">
            <w:pPr>
              <w:spacing w:line="240" w:lineRule="auto"/>
              <w:jc w:val="left"/>
              <w:rPr>
                <w:rFonts w:cs="Calibri"/>
                <w:sz w:val="20"/>
                <w:szCs w:val="20"/>
              </w:rPr>
            </w:pPr>
            <w:r w:rsidRPr="00253FA8">
              <w:rPr>
                <w:rFonts w:cs="Calibri"/>
                <w:sz w:val="20"/>
                <w:szCs w:val="20"/>
              </w:rPr>
              <w:sym w:font="Symbol" w:char="F0B7"/>
            </w:r>
            <w:r w:rsidRPr="00253FA8">
              <w:rPr>
                <w:rFonts w:cs="Calibri"/>
                <w:sz w:val="20"/>
                <w:szCs w:val="20"/>
              </w:rPr>
              <w:t xml:space="preserve"> Utilisation de l’amidure de sodium NaNH</w:t>
            </w:r>
            <w:r w:rsidRPr="00253FA8">
              <w:rPr>
                <w:rFonts w:cs="Calibri"/>
                <w:sz w:val="20"/>
                <w:szCs w:val="20"/>
                <w:vertAlign w:val="subscript"/>
              </w:rPr>
              <w:t>2</w:t>
            </w:r>
            <w:r w:rsidRPr="00253FA8">
              <w:rPr>
                <w:rFonts w:cs="Calibri"/>
                <w:sz w:val="20"/>
                <w:szCs w:val="20"/>
              </w:rPr>
              <w:t xml:space="preserve"> (</w:t>
            </w:r>
            <w:proofErr w:type="spellStart"/>
            <w:r w:rsidRPr="00253FA8">
              <w:rPr>
                <w:rFonts w:cs="Calibri"/>
                <w:sz w:val="20"/>
                <w:szCs w:val="20"/>
              </w:rPr>
              <w:t>pKa</w:t>
            </w:r>
            <w:proofErr w:type="spellEnd"/>
            <w:r w:rsidRPr="00253FA8">
              <w:rPr>
                <w:rFonts w:cs="Calibri"/>
                <w:sz w:val="20"/>
                <w:szCs w:val="20"/>
              </w:rPr>
              <w:t xml:space="preserve"> </w:t>
            </w:r>
            <w:r w:rsidRPr="00253FA8">
              <w:rPr>
                <w:sz w:val="20"/>
                <w:szCs w:val="20"/>
              </w:rPr>
              <w:sym w:font="Symbol" w:char="F0BB"/>
            </w:r>
            <w:r w:rsidRPr="00253FA8">
              <w:rPr>
                <w:rFonts w:cs="Calibri"/>
                <w:sz w:val="20"/>
                <w:szCs w:val="20"/>
              </w:rPr>
              <w:t xml:space="preserve"> 33)</w:t>
            </w:r>
          </w:p>
          <w:p w:rsidR="00253FA8" w:rsidRPr="00253FA8" w:rsidRDefault="00253FA8" w:rsidP="00B9260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  <w:vertAlign w:val="subscript"/>
                <w:lang w:val="en-US"/>
              </w:rPr>
            </w:pPr>
            <w:proofErr w:type="gramStart"/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>ROH  +</w:t>
            </w:r>
            <w:proofErr w:type="gramEnd"/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(Na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+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>, NH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bscript"/>
                <w:lang w:val="en-US"/>
              </w:rPr>
              <w:t>2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-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>)  =  RO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-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+  Na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perscript"/>
                <w:lang w:val="en-US"/>
              </w:rPr>
              <w:t>+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lang w:val="en-US"/>
              </w:rPr>
              <w:t xml:space="preserve">  + NH</w:t>
            </w:r>
            <w:r w:rsidRPr="00253FA8">
              <w:rPr>
                <w:rFonts w:ascii="Calibri" w:hAnsi="Calibri" w:cs="Calibri"/>
                <w:color w:val="FF0000"/>
                <w:sz w:val="20"/>
                <w:szCs w:val="20"/>
                <w:vertAlign w:val="subscript"/>
                <w:lang w:val="en-US"/>
              </w:rPr>
              <w:t>3</w:t>
            </w:r>
          </w:p>
          <w:p w:rsidR="00253FA8" w:rsidRPr="00E816B3" w:rsidRDefault="00253FA8" w:rsidP="00523A29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816B3">
              <w:rPr>
                <w:rFonts w:ascii="Calibri" w:hAnsi="Calibri" w:cs="Calibri"/>
                <w:sz w:val="20"/>
                <w:szCs w:val="20"/>
              </w:rPr>
              <w:t>RQ :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 xml:space="preserve"> on ne </w:t>
            </w:r>
            <w:r w:rsidR="00E75F05" w:rsidRPr="00BA316E">
              <w:rPr>
                <w:rFonts w:ascii="Calibri" w:hAnsi="Calibri" w:cs="Calibri"/>
                <w:sz w:val="20"/>
                <w:szCs w:val="20"/>
              </w:rPr>
              <w:t>peut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 xml:space="preserve"> pas </w:t>
            </w:r>
            <w:r w:rsidR="00E75F05" w:rsidRPr="00E75F05">
              <w:rPr>
                <w:rFonts w:ascii="Calibri" w:hAnsi="Calibri" w:cs="Calibri"/>
                <w:sz w:val="20"/>
                <w:szCs w:val="20"/>
              </w:rPr>
              <w:t>utiliser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 xml:space="preserve"> les ions hydrox</w:t>
            </w:r>
            <w:r w:rsidR="00523A29" w:rsidRPr="00E816B3">
              <w:rPr>
                <w:rFonts w:ascii="Calibri" w:hAnsi="Calibri" w:cs="Calibri"/>
                <w:sz w:val="20"/>
                <w:szCs w:val="20"/>
              </w:rPr>
              <w:t>y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>de HO</w:t>
            </w:r>
            <w:r w:rsidR="00E75F05" w:rsidRPr="00E816B3">
              <w:rPr>
                <w:rFonts w:ascii="Calibri" w:hAnsi="Calibri" w:cs="Calibri"/>
                <w:sz w:val="20"/>
                <w:szCs w:val="20"/>
                <w:vertAlign w:val="superscript"/>
              </w:rPr>
              <w:t>–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="00E75F05" w:rsidRPr="00BA316E">
              <w:rPr>
                <w:rFonts w:ascii="Calibri" w:hAnsi="Calibri" w:cs="Calibri"/>
                <w:sz w:val="20"/>
                <w:szCs w:val="20"/>
              </w:rPr>
              <w:t>pKa</w:t>
            </w:r>
            <w:proofErr w:type="spellEnd"/>
            <w:r w:rsidR="00DF337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75F05" w:rsidRPr="00BA316E">
              <w:rPr>
                <w:rFonts w:ascii="Calibri" w:hAnsi="Calibri" w:cs="Calibri"/>
                <w:sz w:val="20"/>
                <w:szCs w:val="20"/>
              </w:rPr>
              <w:t>égal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 xml:space="preserve"> à 14 pour obtenir un </w:t>
            </w:r>
            <w:r w:rsidR="00E75F05" w:rsidRPr="00BA316E">
              <w:rPr>
                <w:rFonts w:ascii="Calibri" w:hAnsi="Calibri" w:cs="Calibri"/>
                <w:sz w:val="20"/>
                <w:szCs w:val="20"/>
              </w:rPr>
              <w:t>alcool</w:t>
            </w:r>
            <w:r w:rsidR="00E75F05" w:rsidRPr="00E816B3">
              <w:rPr>
                <w:rFonts w:ascii="Calibri" w:hAnsi="Calibri" w:cs="Calibri"/>
                <w:sz w:val="20"/>
                <w:szCs w:val="20"/>
              </w:rPr>
              <w:t xml:space="preserve"> par une transformation totale. </w:t>
            </w:r>
          </w:p>
        </w:tc>
      </w:tr>
    </w:tbl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BA316E" w:rsidRDefault="00BA316E" w:rsidP="00BA316E">
      <w:pPr>
        <w:pStyle w:val="Titre2"/>
        <w:rPr>
          <w:rFonts w:eastAsia="Calibri"/>
          <w:u w:color="000000"/>
        </w:rPr>
      </w:pPr>
      <w:r>
        <w:rPr>
          <w:rFonts w:eastAsia="Calibri"/>
          <w:u w:color="000000"/>
        </w:rPr>
        <w:t>Utilisation d’un alcoolate</w:t>
      </w:r>
    </w:p>
    <w:p w:rsidR="00523A29" w:rsidRPr="00523A29" w:rsidRDefault="00523A29" w:rsidP="00523A29">
      <w:r w:rsidRPr="00523A29">
        <w:t>Les alcoolates RO</w:t>
      </w:r>
      <w:proofErr w:type="gramStart"/>
      <w:r w:rsidRPr="00523A29">
        <w:t>-  possèdent</w:t>
      </w:r>
      <w:proofErr w:type="gramEnd"/>
      <w:r w:rsidRPr="00523A29">
        <w:t xml:space="preserve"> des propriétés nucléophiles et peuvent réagir sur un carbone électrophile présent dans un composé halogéné.</w:t>
      </w:r>
    </w:p>
    <w:p w:rsidR="00523A29" w:rsidRDefault="0079006E" w:rsidP="00523A29">
      <w:pPr>
        <w:spacing w:line="240" w:lineRule="auto"/>
        <w:jc w:val="center"/>
      </w:pPr>
      <w:r>
        <w:rPr>
          <w:noProof/>
        </w:rPr>
        <w:object w:dxaOrig="4892" w:dyaOrig="1392">
          <v:shape id="_x0000_i1026" type="#_x0000_t75" alt="" style="width:203.9pt;height:58.85pt;mso-width-percent:0;mso-height-percent:0;mso-width-percent:0;mso-height-percent:0" o:ole="">
            <v:imagedata r:id="rId52" o:title=""/>
          </v:shape>
          <o:OLEObject Type="Embed" ProgID="ChemDraw.Document.6.0" ShapeID="_x0000_i1026" DrawAspect="Content" ObjectID="_1787555102" r:id="rId53"/>
        </w:object>
      </w:r>
    </w:p>
    <w:p w:rsidR="00523A29" w:rsidRDefault="00523A29" w:rsidP="00523A29">
      <w:pPr>
        <w:spacing w:line="240" w:lineRule="auto"/>
        <w:rPr>
          <w:rFonts w:ascii="Arial" w:hAnsi="Arial" w:cs="Arial"/>
          <w:sz w:val="24"/>
          <w:szCs w:val="24"/>
        </w:rPr>
      </w:pPr>
    </w:p>
    <w:p w:rsidR="00523A29" w:rsidRDefault="00523A29" w:rsidP="00523A29">
      <w:pPr>
        <w:rPr>
          <w:szCs w:val="20"/>
        </w:rPr>
      </w:pPr>
      <w:r>
        <w:rPr>
          <w:szCs w:val="20"/>
        </w:rPr>
        <w:sym w:font="Symbol" w:char="F0B7"/>
      </w:r>
      <w:r>
        <w:rPr>
          <w:szCs w:val="20"/>
        </w:rPr>
        <w:t xml:space="preserve"> Mécanisme réactionnel </w:t>
      </w:r>
      <w:r w:rsidR="00D66CB7">
        <w:rPr>
          <w:szCs w:val="20"/>
        </w:rPr>
        <w:t>(action de l’</w:t>
      </w:r>
      <w:proofErr w:type="spellStart"/>
      <w:r w:rsidR="00D66CB7">
        <w:rPr>
          <w:szCs w:val="20"/>
        </w:rPr>
        <w:t>éthanolate</w:t>
      </w:r>
      <w:proofErr w:type="spellEnd"/>
      <w:r w:rsidR="00D66CB7">
        <w:rPr>
          <w:szCs w:val="20"/>
        </w:rPr>
        <w:t xml:space="preserve"> sur le </w:t>
      </w:r>
      <w:proofErr w:type="spellStart"/>
      <w:r w:rsidR="00D66CB7">
        <w:rPr>
          <w:szCs w:val="20"/>
        </w:rPr>
        <w:t>chloroéthane</w:t>
      </w:r>
      <w:proofErr w:type="spellEnd"/>
      <w:r w:rsidR="00D66CB7">
        <w:rPr>
          <w:szCs w:val="20"/>
        </w:rPr>
        <w:t>)</w:t>
      </w:r>
    </w:p>
    <w:p w:rsidR="00523A29" w:rsidRDefault="0079006E" w:rsidP="00523A2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object w:dxaOrig="9212" w:dyaOrig="1276">
          <v:shape id="_x0000_i1025" type="#_x0000_t75" alt="" style="width:453pt;height:62pt;mso-width-percent:0;mso-height-percent:0;mso-width-percent:0;mso-height-percent:0" o:ole="">
            <v:imagedata r:id="rId54" o:title=""/>
          </v:shape>
          <o:OLEObject Type="Embed" ProgID="ChemDraw.Document.6.0" ShapeID="_x0000_i1025" DrawAspect="Content" ObjectID="_1787555103" r:id="rId55"/>
        </w:object>
      </w:r>
    </w:p>
    <w:p w:rsidR="00523A29" w:rsidRDefault="00523A29" w:rsidP="00523A29">
      <w:pPr>
        <w:spacing w:line="240" w:lineRule="auto"/>
        <w:rPr>
          <w:rFonts w:ascii="Arial" w:hAnsi="Arial" w:cs="Arial"/>
          <w:sz w:val="24"/>
          <w:szCs w:val="24"/>
        </w:rPr>
      </w:pPr>
    </w:p>
    <w:p w:rsidR="00523A29" w:rsidRDefault="00523A29" w:rsidP="00523A29">
      <w:pPr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Le </w:t>
      </w:r>
      <w:proofErr w:type="spellStart"/>
      <w:r>
        <w:rPr>
          <w:rFonts w:cstheme="minorHAnsi"/>
          <w:szCs w:val="20"/>
        </w:rPr>
        <w:t>chloroéthane</w:t>
      </w:r>
      <w:proofErr w:type="spellEnd"/>
      <w:r>
        <w:rPr>
          <w:rFonts w:cstheme="minorHAnsi"/>
          <w:szCs w:val="20"/>
        </w:rPr>
        <w:t xml:space="preserve"> subit une réaction de substitution. L’atome de chlore C</w:t>
      </w:r>
      <w:r w:rsidRPr="00523A29">
        <w:rPr>
          <w:rFonts w:ascii="Script MT Bold" w:hAnsi="Script MT Bold" w:cstheme="minorHAnsi"/>
          <w:szCs w:val="20"/>
        </w:rPr>
        <w:t>l</w:t>
      </w:r>
      <w:r>
        <w:rPr>
          <w:rFonts w:cstheme="minorHAnsi"/>
          <w:szCs w:val="20"/>
        </w:rPr>
        <w:t xml:space="preserve"> lié à un atome de carbone par une liaison simple est remplacé par un groupe hydroxyle OH. </w:t>
      </w:r>
    </w:p>
    <w:p w:rsidR="00523A29" w:rsidRDefault="00523A29" w:rsidP="00523A29">
      <w:pPr>
        <w:spacing w:line="240" w:lineRule="auto"/>
        <w:rPr>
          <w:rFonts w:ascii="Arial" w:hAnsi="Arial" w:cs="Arial"/>
          <w:sz w:val="24"/>
          <w:szCs w:val="24"/>
        </w:rPr>
      </w:pPr>
    </w:p>
    <w:p w:rsidR="00523A29" w:rsidRDefault="00523A29" w:rsidP="00523A29">
      <w:pPr>
        <w:spacing w:line="240" w:lineRule="auto"/>
        <w:rPr>
          <w:rFonts w:ascii="Arial" w:hAnsi="Arial" w:cs="Arial"/>
          <w:sz w:val="24"/>
          <w:szCs w:val="24"/>
        </w:rPr>
      </w:pPr>
    </w:p>
    <w:p w:rsidR="00523A29" w:rsidRDefault="00523A29" w:rsidP="00523A29">
      <w:pPr>
        <w:spacing w:line="240" w:lineRule="auto"/>
        <w:rPr>
          <w:rFonts w:ascii="Arial" w:hAnsi="Arial" w:cs="Arial"/>
          <w:sz w:val="24"/>
          <w:szCs w:val="24"/>
        </w:rPr>
      </w:pPr>
    </w:p>
    <w:p w:rsidR="00BA316E" w:rsidRPr="00BA316E" w:rsidRDefault="00BA316E" w:rsidP="00BA316E"/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p w:rsidR="00652878" w:rsidRDefault="00652878" w:rsidP="00A91F79">
      <w:pPr>
        <w:rPr>
          <w:szCs w:val="20"/>
        </w:rPr>
      </w:pPr>
    </w:p>
    <w:sectPr w:rsidR="00652878" w:rsidSect="0015285A">
      <w:headerReference w:type="default" r:id="rId56"/>
      <w:footerReference w:type="default" r:id="rId57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006E" w:rsidRDefault="0079006E" w:rsidP="00B84075">
      <w:pPr>
        <w:spacing w:line="240" w:lineRule="auto"/>
      </w:pPr>
      <w:r>
        <w:separator/>
      </w:r>
    </w:p>
    <w:p w:rsidR="0079006E" w:rsidRDefault="0079006E"/>
  </w:endnote>
  <w:endnote w:type="continuationSeparator" w:id="0">
    <w:p w:rsidR="0079006E" w:rsidRDefault="0079006E" w:rsidP="00B84075">
      <w:pPr>
        <w:spacing w:line="240" w:lineRule="auto"/>
      </w:pPr>
      <w:r>
        <w:continuationSeparator/>
      </w:r>
    </w:p>
    <w:p w:rsidR="0079006E" w:rsidRDefault="00790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4D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2DBB" w:rsidRDefault="0078736C">
    <w:pPr>
      <w:pStyle w:val="Pieddepage"/>
      <w:jc w:val="right"/>
    </w:pPr>
    <w:r>
      <w:rPr>
        <w:noProof/>
      </w:rPr>
      <w:fldChar w:fldCharType="begin"/>
    </w:r>
    <w:r w:rsidR="00806B04">
      <w:rPr>
        <w:noProof/>
      </w:rPr>
      <w:instrText xml:space="preserve"> PAGE   \* MERGEFORMAT </w:instrText>
    </w:r>
    <w:r>
      <w:rPr>
        <w:noProof/>
      </w:rPr>
      <w:fldChar w:fldCharType="separate"/>
    </w:r>
    <w:r w:rsidR="00DF3379">
      <w:rPr>
        <w:noProof/>
      </w:rPr>
      <w:t>4</w:t>
    </w:r>
    <w:r>
      <w:rPr>
        <w:noProof/>
      </w:rPr>
      <w:fldChar w:fldCharType="end"/>
    </w:r>
  </w:p>
  <w:p w:rsidR="007813FB" w:rsidRPr="0015285A" w:rsidRDefault="007813FB" w:rsidP="0015285A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006E" w:rsidRDefault="0079006E" w:rsidP="00B84075">
      <w:pPr>
        <w:spacing w:line="240" w:lineRule="auto"/>
      </w:pPr>
      <w:r>
        <w:separator/>
      </w:r>
    </w:p>
    <w:p w:rsidR="0079006E" w:rsidRDefault="0079006E"/>
  </w:footnote>
  <w:footnote w:type="continuationSeparator" w:id="0">
    <w:p w:rsidR="0079006E" w:rsidRDefault="0079006E" w:rsidP="00B84075">
      <w:pPr>
        <w:spacing w:line="240" w:lineRule="auto"/>
      </w:pPr>
      <w:r>
        <w:continuationSeparator/>
      </w:r>
    </w:p>
    <w:p w:rsidR="0079006E" w:rsidRDefault="00790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13FB" w:rsidRPr="0033158E" w:rsidRDefault="0038512D" w:rsidP="0033158E">
    <w:pPr>
      <w:pStyle w:val="En-tte"/>
      <w:tabs>
        <w:tab w:val="clear" w:pos="4536"/>
        <w:tab w:val="clear" w:pos="9072"/>
        <w:tab w:val="center" w:pos="4820"/>
        <w:tab w:val="right" w:pos="9781"/>
      </w:tabs>
      <w:rPr>
        <w:i/>
        <w:color w:val="7F7F7F"/>
      </w:rPr>
    </w:pPr>
    <w:r>
      <w:rPr>
        <w:i/>
        <w:color w:val="7F7F7F"/>
      </w:rPr>
      <w:t>1</w:t>
    </w:r>
    <w:r w:rsidRPr="0038512D">
      <w:rPr>
        <w:i/>
        <w:color w:val="7F7F7F"/>
        <w:vertAlign w:val="superscript"/>
      </w:rPr>
      <w:t>ère</w:t>
    </w:r>
    <w:r>
      <w:rPr>
        <w:i/>
        <w:color w:val="7F7F7F"/>
      </w:rPr>
      <w:t xml:space="preserve"> STL – SPCL Chimie et développement durable</w:t>
    </w:r>
    <w:r w:rsidR="00B84075" w:rsidRPr="0015285A">
      <w:rPr>
        <w:i/>
        <w:color w:val="7F7F7F"/>
      </w:rPr>
      <w:tab/>
    </w:r>
    <w:r w:rsidR="00B84075" w:rsidRPr="0015285A">
      <w:rPr>
        <w:i/>
        <w:color w:val="7F7F7F"/>
      </w:rPr>
      <w:tab/>
    </w:r>
    <w:r w:rsidR="0033158E">
      <w:rPr>
        <w:i/>
        <w:color w:val="7F7F7F"/>
      </w:rPr>
      <w:t>Fiche de synthèse</w:t>
    </w:r>
    <w:r w:rsidR="00E816B3">
      <w:rPr>
        <w:i/>
        <w:color w:val="7F7F7F"/>
      </w:rPr>
      <w:t xml:space="preserve"> </w:t>
    </w:r>
    <w:r w:rsidR="00162DFC">
      <w:rPr>
        <w:i/>
        <w:color w:val="7F7F7F"/>
      </w:rPr>
      <w:t>–</w:t>
    </w:r>
    <w:r w:rsidR="00E816B3">
      <w:rPr>
        <w:i/>
        <w:color w:val="7F7F7F"/>
      </w:rPr>
      <w:t xml:space="preserve"> </w:t>
    </w:r>
    <w:r w:rsidR="00CF4ABC">
      <w:rPr>
        <w:i/>
        <w:color w:val="7F7F7F"/>
      </w:rPr>
      <w:t>Séquence</w:t>
    </w:r>
    <w:r w:rsidR="00162DFC">
      <w:rPr>
        <w:i/>
        <w:color w:val="7F7F7F"/>
      </w:rPr>
      <w:t xml:space="preserve"> 3 </w:t>
    </w:r>
    <w:r w:rsidR="00B84075" w:rsidRPr="0015285A">
      <w:rPr>
        <w:i/>
        <w:color w:val="7F7F7F"/>
      </w:rPr>
      <w:t xml:space="preserve">: </w:t>
    </w:r>
    <w:r w:rsidR="00401A2C">
      <w:rPr>
        <w:i/>
        <w:color w:val="7F7F7F"/>
      </w:rPr>
      <w:t xml:space="preserve">Synthèses </w:t>
    </w:r>
    <w:r w:rsidR="00162DFC">
      <w:rPr>
        <w:i/>
        <w:color w:val="7F7F7F"/>
      </w:rPr>
      <w:t>chimiques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▫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▫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▫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▫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▫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6144CA4"/>
    <w:multiLevelType w:val="multilevel"/>
    <w:tmpl w:val="0DE46484"/>
    <w:styleLink w:val="Grossepuce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•"/>
      <w:lvlJc w:val="left"/>
      <w:rPr>
        <w:position w:val="0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•"/>
      <w:lvlJc w:val="left"/>
      <w:rPr>
        <w:position w:val="0"/>
        <w:rtl w:val="0"/>
      </w:rPr>
    </w:lvl>
    <w:lvl w:ilvl="5">
      <w:start w:val="1"/>
      <w:numFmt w:val="bullet"/>
      <w:lvlText w:val="•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•"/>
      <w:lvlJc w:val="left"/>
      <w:rPr>
        <w:position w:val="0"/>
        <w:rtl w:val="0"/>
      </w:rPr>
    </w:lvl>
    <w:lvl w:ilvl="8">
      <w:start w:val="1"/>
      <w:numFmt w:val="bullet"/>
      <w:lvlText w:val="•"/>
      <w:lvlJc w:val="left"/>
      <w:rPr>
        <w:position w:val="0"/>
        <w:rtl w:val="0"/>
      </w:rPr>
    </w:lvl>
  </w:abstractNum>
  <w:abstractNum w:abstractNumId="7" w15:restartNumberingAfterBreak="0">
    <w:nsid w:val="06A636FE"/>
    <w:multiLevelType w:val="hybridMultilevel"/>
    <w:tmpl w:val="9C7237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DDE4290"/>
    <w:multiLevelType w:val="multilevel"/>
    <w:tmpl w:val="BDCA64BC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•"/>
      <w:lvlJc w:val="left"/>
      <w:rPr>
        <w:position w:val="0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•"/>
      <w:lvlJc w:val="left"/>
      <w:rPr>
        <w:position w:val="0"/>
        <w:rtl w:val="0"/>
      </w:rPr>
    </w:lvl>
    <w:lvl w:ilvl="5">
      <w:start w:val="1"/>
      <w:numFmt w:val="bullet"/>
      <w:lvlText w:val="•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•"/>
      <w:lvlJc w:val="left"/>
      <w:rPr>
        <w:position w:val="0"/>
        <w:rtl w:val="0"/>
      </w:rPr>
    </w:lvl>
    <w:lvl w:ilvl="8">
      <w:start w:val="1"/>
      <w:numFmt w:val="bullet"/>
      <w:lvlText w:val="•"/>
      <w:lvlJc w:val="left"/>
      <w:rPr>
        <w:position w:val="0"/>
        <w:rtl w:val="0"/>
      </w:rPr>
    </w:lvl>
  </w:abstractNum>
  <w:abstractNum w:abstractNumId="10" w15:restartNumberingAfterBreak="0">
    <w:nsid w:val="100B252E"/>
    <w:multiLevelType w:val="multilevel"/>
    <w:tmpl w:val="03763140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•"/>
      <w:lvlJc w:val="left"/>
      <w:rPr>
        <w:position w:val="0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•"/>
      <w:lvlJc w:val="left"/>
      <w:rPr>
        <w:position w:val="0"/>
        <w:rtl w:val="0"/>
      </w:rPr>
    </w:lvl>
    <w:lvl w:ilvl="5">
      <w:start w:val="1"/>
      <w:numFmt w:val="bullet"/>
      <w:lvlText w:val="•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•"/>
      <w:lvlJc w:val="left"/>
      <w:rPr>
        <w:position w:val="0"/>
        <w:rtl w:val="0"/>
      </w:rPr>
    </w:lvl>
    <w:lvl w:ilvl="8">
      <w:start w:val="1"/>
      <w:numFmt w:val="bullet"/>
      <w:lvlText w:val="•"/>
      <w:lvlJc w:val="left"/>
      <w:rPr>
        <w:position w:val="0"/>
        <w:rtl w:val="0"/>
      </w:rPr>
    </w:lvl>
  </w:abstractNum>
  <w:abstractNum w:abstractNumId="11" w15:restartNumberingAfterBreak="0">
    <w:nsid w:val="13667205"/>
    <w:multiLevelType w:val="hybridMultilevel"/>
    <w:tmpl w:val="0BB6A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7CC9"/>
    <w:multiLevelType w:val="hybridMultilevel"/>
    <w:tmpl w:val="1706BE4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352BFA"/>
    <w:multiLevelType w:val="hybridMultilevel"/>
    <w:tmpl w:val="861412D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385DD5"/>
    <w:multiLevelType w:val="multilevel"/>
    <w:tmpl w:val="0AEC7D50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43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E3099B"/>
    <w:multiLevelType w:val="hybridMultilevel"/>
    <w:tmpl w:val="28406C30"/>
    <w:lvl w:ilvl="0" w:tplc="A7CCE0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132082"/>
    <w:multiLevelType w:val="hybridMultilevel"/>
    <w:tmpl w:val="311ED4E4"/>
    <w:lvl w:ilvl="0" w:tplc="D88C30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083E20"/>
    <w:multiLevelType w:val="hybridMultilevel"/>
    <w:tmpl w:val="94423D44"/>
    <w:lvl w:ilvl="0" w:tplc="C6C61130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F957DC"/>
    <w:multiLevelType w:val="multilevel"/>
    <w:tmpl w:val="A6B86A28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•"/>
      <w:lvlJc w:val="left"/>
      <w:rPr>
        <w:position w:val="0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•"/>
      <w:lvlJc w:val="left"/>
      <w:rPr>
        <w:position w:val="0"/>
        <w:rtl w:val="0"/>
      </w:rPr>
    </w:lvl>
    <w:lvl w:ilvl="5">
      <w:start w:val="1"/>
      <w:numFmt w:val="bullet"/>
      <w:lvlText w:val="•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•"/>
      <w:lvlJc w:val="left"/>
      <w:rPr>
        <w:position w:val="0"/>
        <w:rtl w:val="0"/>
      </w:rPr>
    </w:lvl>
    <w:lvl w:ilvl="8">
      <w:start w:val="1"/>
      <w:numFmt w:val="bullet"/>
      <w:lvlText w:val="•"/>
      <w:lvlJc w:val="left"/>
      <w:rPr>
        <w:position w:val="0"/>
        <w:rtl w:val="0"/>
      </w:rPr>
    </w:lvl>
  </w:abstractNum>
  <w:abstractNum w:abstractNumId="25" w15:restartNumberingAfterBreak="0">
    <w:nsid w:val="496E54BA"/>
    <w:multiLevelType w:val="hybridMultilevel"/>
    <w:tmpl w:val="5F28D8F0"/>
    <w:lvl w:ilvl="0" w:tplc="D88C3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33DFD"/>
    <w:multiLevelType w:val="multilevel"/>
    <w:tmpl w:val="A2EE2A76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•"/>
      <w:lvlJc w:val="left"/>
      <w:rPr>
        <w:position w:val="0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•"/>
      <w:lvlJc w:val="left"/>
      <w:rPr>
        <w:position w:val="0"/>
        <w:rtl w:val="0"/>
      </w:rPr>
    </w:lvl>
    <w:lvl w:ilvl="5">
      <w:start w:val="1"/>
      <w:numFmt w:val="bullet"/>
      <w:lvlText w:val="•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•"/>
      <w:lvlJc w:val="left"/>
      <w:rPr>
        <w:position w:val="0"/>
        <w:rtl w:val="0"/>
      </w:rPr>
    </w:lvl>
    <w:lvl w:ilvl="8">
      <w:start w:val="1"/>
      <w:numFmt w:val="bullet"/>
      <w:lvlText w:val="•"/>
      <w:lvlJc w:val="left"/>
      <w:rPr>
        <w:position w:val="0"/>
        <w:rtl w:val="0"/>
      </w:rPr>
    </w:lvl>
  </w:abstractNum>
  <w:abstractNum w:abstractNumId="29" w15:restartNumberingAfterBreak="0">
    <w:nsid w:val="65E00859"/>
    <w:multiLevelType w:val="multilevel"/>
    <w:tmpl w:val="B94043FA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•"/>
      <w:lvlJc w:val="left"/>
      <w:rPr>
        <w:position w:val="0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•"/>
      <w:lvlJc w:val="left"/>
      <w:rPr>
        <w:position w:val="0"/>
        <w:rtl w:val="0"/>
      </w:rPr>
    </w:lvl>
    <w:lvl w:ilvl="5">
      <w:start w:val="1"/>
      <w:numFmt w:val="bullet"/>
      <w:lvlText w:val="•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•"/>
      <w:lvlJc w:val="left"/>
      <w:rPr>
        <w:position w:val="0"/>
        <w:rtl w:val="0"/>
      </w:rPr>
    </w:lvl>
    <w:lvl w:ilvl="8">
      <w:start w:val="1"/>
      <w:numFmt w:val="bullet"/>
      <w:lvlText w:val="•"/>
      <w:lvlJc w:val="left"/>
      <w:rPr>
        <w:position w:val="0"/>
        <w:rtl w:val="0"/>
      </w:rPr>
    </w:lvl>
  </w:abstractNum>
  <w:num w:numId="1" w16cid:durableId="655501756">
    <w:abstractNumId w:val="27"/>
  </w:num>
  <w:num w:numId="2" w16cid:durableId="656345023">
    <w:abstractNumId w:val="20"/>
  </w:num>
  <w:num w:numId="3" w16cid:durableId="971982772">
    <w:abstractNumId w:val="8"/>
  </w:num>
  <w:num w:numId="4" w16cid:durableId="18269747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570391">
    <w:abstractNumId w:val="15"/>
  </w:num>
  <w:num w:numId="6" w16cid:durableId="1618290342">
    <w:abstractNumId w:val="17"/>
  </w:num>
  <w:num w:numId="7" w16cid:durableId="2064743768">
    <w:abstractNumId w:val="19"/>
  </w:num>
  <w:num w:numId="8" w16cid:durableId="278877034">
    <w:abstractNumId w:val="18"/>
  </w:num>
  <w:num w:numId="9" w16cid:durableId="143160298">
    <w:abstractNumId w:val="5"/>
  </w:num>
  <w:num w:numId="10" w16cid:durableId="374308047">
    <w:abstractNumId w:val="26"/>
  </w:num>
  <w:num w:numId="11" w16cid:durableId="856042043">
    <w:abstractNumId w:val="21"/>
  </w:num>
  <w:num w:numId="12" w16cid:durableId="960308712">
    <w:abstractNumId w:val="13"/>
  </w:num>
  <w:num w:numId="13" w16cid:durableId="1654719650">
    <w:abstractNumId w:val="23"/>
  </w:num>
  <w:num w:numId="14" w16cid:durableId="1565487940">
    <w:abstractNumId w:val="29"/>
  </w:num>
  <w:num w:numId="15" w16cid:durableId="1640502023">
    <w:abstractNumId w:val="9"/>
  </w:num>
  <w:num w:numId="16" w16cid:durableId="1687563331">
    <w:abstractNumId w:val="10"/>
  </w:num>
  <w:num w:numId="17" w16cid:durableId="2091656879">
    <w:abstractNumId w:val="28"/>
  </w:num>
  <w:num w:numId="18" w16cid:durableId="171577235">
    <w:abstractNumId w:val="24"/>
  </w:num>
  <w:num w:numId="19" w16cid:durableId="1575430749">
    <w:abstractNumId w:val="6"/>
  </w:num>
  <w:num w:numId="20" w16cid:durableId="1188175487">
    <w:abstractNumId w:val="11"/>
  </w:num>
  <w:num w:numId="21" w16cid:durableId="1707364825">
    <w:abstractNumId w:val="0"/>
  </w:num>
  <w:num w:numId="22" w16cid:durableId="2061320111">
    <w:abstractNumId w:val="1"/>
  </w:num>
  <w:num w:numId="23" w16cid:durableId="227228556">
    <w:abstractNumId w:val="2"/>
  </w:num>
  <w:num w:numId="24" w16cid:durableId="1908294926">
    <w:abstractNumId w:val="3"/>
  </w:num>
  <w:num w:numId="25" w16cid:durableId="105588950">
    <w:abstractNumId w:val="4"/>
  </w:num>
  <w:num w:numId="26" w16cid:durableId="1682584302">
    <w:abstractNumId w:val="14"/>
  </w:num>
  <w:num w:numId="27" w16cid:durableId="1789081359">
    <w:abstractNumId w:val="12"/>
  </w:num>
  <w:num w:numId="28" w16cid:durableId="2102946031">
    <w:abstractNumId w:val="16"/>
  </w:num>
  <w:num w:numId="29" w16cid:durableId="698164195">
    <w:abstractNumId w:val="22"/>
  </w:num>
  <w:num w:numId="30" w16cid:durableId="1021080660">
    <w:abstractNumId w:val="25"/>
  </w:num>
  <w:num w:numId="31" w16cid:durableId="19909860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 fill="f" fillcolor="white" strokecolor="none [3213]">
      <v:fill color="white" on="f"/>
      <v:stroke endarrow="block" color="none [3213]"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242"/>
    <w:rsid w:val="00000891"/>
    <w:rsid w:val="00000933"/>
    <w:rsid w:val="00000B57"/>
    <w:rsid w:val="00000F39"/>
    <w:rsid w:val="000019ED"/>
    <w:rsid w:val="00003329"/>
    <w:rsid w:val="00003915"/>
    <w:rsid w:val="000045C3"/>
    <w:rsid w:val="00004D1F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683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3EA3"/>
    <w:rsid w:val="000863E1"/>
    <w:rsid w:val="000870C1"/>
    <w:rsid w:val="0009038E"/>
    <w:rsid w:val="00091F80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533B"/>
    <w:rsid w:val="000A6E95"/>
    <w:rsid w:val="000A7A0A"/>
    <w:rsid w:val="000A7D88"/>
    <w:rsid w:val="000A7E29"/>
    <w:rsid w:val="000B094B"/>
    <w:rsid w:val="000B1445"/>
    <w:rsid w:val="000B21D2"/>
    <w:rsid w:val="000B283A"/>
    <w:rsid w:val="000B30A8"/>
    <w:rsid w:val="000B42DC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34BB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07DEC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E96"/>
    <w:rsid w:val="001511E1"/>
    <w:rsid w:val="00151483"/>
    <w:rsid w:val="001519B1"/>
    <w:rsid w:val="0015247F"/>
    <w:rsid w:val="0015285A"/>
    <w:rsid w:val="00152B14"/>
    <w:rsid w:val="00153258"/>
    <w:rsid w:val="00153A35"/>
    <w:rsid w:val="00154A28"/>
    <w:rsid w:val="00155182"/>
    <w:rsid w:val="0015589B"/>
    <w:rsid w:val="00155FFD"/>
    <w:rsid w:val="00160A98"/>
    <w:rsid w:val="00161643"/>
    <w:rsid w:val="00161B35"/>
    <w:rsid w:val="0016209F"/>
    <w:rsid w:val="001623C2"/>
    <w:rsid w:val="00162DFC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7D0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B4C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3E5"/>
    <w:rsid w:val="001F7EC7"/>
    <w:rsid w:val="0020053D"/>
    <w:rsid w:val="0020060A"/>
    <w:rsid w:val="00200E51"/>
    <w:rsid w:val="00201289"/>
    <w:rsid w:val="00201EF9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7F5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02F"/>
    <w:rsid w:val="00224CD8"/>
    <w:rsid w:val="0022551B"/>
    <w:rsid w:val="0022594F"/>
    <w:rsid w:val="00225D82"/>
    <w:rsid w:val="00226BC4"/>
    <w:rsid w:val="00227D77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3FA8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22D"/>
    <w:rsid w:val="002756BD"/>
    <w:rsid w:val="002772D7"/>
    <w:rsid w:val="00277F11"/>
    <w:rsid w:val="002805B4"/>
    <w:rsid w:val="00280A2A"/>
    <w:rsid w:val="00280B98"/>
    <w:rsid w:val="0028144D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0E"/>
    <w:rsid w:val="002921D3"/>
    <w:rsid w:val="00292CEF"/>
    <w:rsid w:val="0029391D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110B"/>
    <w:rsid w:val="002E1864"/>
    <w:rsid w:val="002E2C5F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A0C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58E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12D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6ABE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47C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89F"/>
    <w:rsid w:val="003C2CC3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74A"/>
    <w:rsid w:val="003E5838"/>
    <w:rsid w:val="003E613D"/>
    <w:rsid w:val="003E614C"/>
    <w:rsid w:val="003E7C87"/>
    <w:rsid w:val="003F0242"/>
    <w:rsid w:val="003F0461"/>
    <w:rsid w:val="003F0CA4"/>
    <w:rsid w:val="003F0CC9"/>
    <w:rsid w:val="003F0DFD"/>
    <w:rsid w:val="003F11D5"/>
    <w:rsid w:val="003F179E"/>
    <w:rsid w:val="003F1B6C"/>
    <w:rsid w:val="003F338E"/>
    <w:rsid w:val="003F4762"/>
    <w:rsid w:val="003F5541"/>
    <w:rsid w:val="003F6716"/>
    <w:rsid w:val="003F6E23"/>
    <w:rsid w:val="003F7C04"/>
    <w:rsid w:val="00400BCC"/>
    <w:rsid w:val="00401A2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CFF"/>
    <w:rsid w:val="00412D78"/>
    <w:rsid w:val="00413B3E"/>
    <w:rsid w:val="00415C87"/>
    <w:rsid w:val="00415EA5"/>
    <w:rsid w:val="00416192"/>
    <w:rsid w:val="004161FB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4BBF"/>
    <w:rsid w:val="00425DAF"/>
    <w:rsid w:val="004274D5"/>
    <w:rsid w:val="00427D99"/>
    <w:rsid w:val="00430C6D"/>
    <w:rsid w:val="00430CD9"/>
    <w:rsid w:val="00431CA9"/>
    <w:rsid w:val="004321A5"/>
    <w:rsid w:val="00432993"/>
    <w:rsid w:val="004335AF"/>
    <w:rsid w:val="00434C06"/>
    <w:rsid w:val="00435222"/>
    <w:rsid w:val="004352D0"/>
    <w:rsid w:val="00435B79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896"/>
    <w:rsid w:val="00457E2A"/>
    <w:rsid w:val="0046033E"/>
    <w:rsid w:val="004606DA"/>
    <w:rsid w:val="004620BB"/>
    <w:rsid w:val="00462A2C"/>
    <w:rsid w:val="004632C0"/>
    <w:rsid w:val="0046336D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85A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08"/>
    <w:rsid w:val="00487090"/>
    <w:rsid w:val="004879A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3C3B"/>
    <w:rsid w:val="00504530"/>
    <w:rsid w:val="0050469A"/>
    <w:rsid w:val="005052F1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5C7B"/>
    <w:rsid w:val="00517EB0"/>
    <w:rsid w:val="00520EA6"/>
    <w:rsid w:val="005227F4"/>
    <w:rsid w:val="00523A29"/>
    <w:rsid w:val="00523D01"/>
    <w:rsid w:val="0052509D"/>
    <w:rsid w:val="00526763"/>
    <w:rsid w:val="005273E2"/>
    <w:rsid w:val="00530251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D4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798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C7AD2"/>
    <w:rsid w:val="005D0099"/>
    <w:rsid w:val="005D0398"/>
    <w:rsid w:val="005D3A14"/>
    <w:rsid w:val="005D3B01"/>
    <w:rsid w:val="005D3E54"/>
    <w:rsid w:val="005D4271"/>
    <w:rsid w:val="005D454D"/>
    <w:rsid w:val="005D4C31"/>
    <w:rsid w:val="005D4F5C"/>
    <w:rsid w:val="005D5E92"/>
    <w:rsid w:val="005D67AA"/>
    <w:rsid w:val="005D6BF2"/>
    <w:rsid w:val="005D6DEF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63F"/>
    <w:rsid w:val="00651782"/>
    <w:rsid w:val="00651A1E"/>
    <w:rsid w:val="00652300"/>
    <w:rsid w:val="006526EC"/>
    <w:rsid w:val="00652878"/>
    <w:rsid w:val="0065292E"/>
    <w:rsid w:val="006534AD"/>
    <w:rsid w:val="006542D4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9CE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14F"/>
    <w:rsid w:val="006D3672"/>
    <w:rsid w:val="006D3723"/>
    <w:rsid w:val="006D3DA9"/>
    <w:rsid w:val="006D3DBB"/>
    <w:rsid w:val="006D470E"/>
    <w:rsid w:val="006D4B20"/>
    <w:rsid w:val="006D5AE7"/>
    <w:rsid w:val="006D5BAF"/>
    <w:rsid w:val="006D72F1"/>
    <w:rsid w:val="006E10C0"/>
    <w:rsid w:val="006E1350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5B3"/>
    <w:rsid w:val="0070262F"/>
    <w:rsid w:val="00704DAE"/>
    <w:rsid w:val="007052C6"/>
    <w:rsid w:val="007056C3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7CE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240F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ACB"/>
    <w:rsid w:val="00743B71"/>
    <w:rsid w:val="00744D4E"/>
    <w:rsid w:val="0074636A"/>
    <w:rsid w:val="007464D9"/>
    <w:rsid w:val="00746B29"/>
    <w:rsid w:val="00746CDA"/>
    <w:rsid w:val="00746CF4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A6"/>
    <w:rsid w:val="00773C58"/>
    <w:rsid w:val="007745CE"/>
    <w:rsid w:val="00775100"/>
    <w:rsid w:val="00776941"/>
    <w:rsid w:val="00780D4C"/>
    <w:rsid w:val="007813FB"/>
    <w:rsid w:val="00781682"/>
    <w:rsid w:val="00784D0C"/>
    <w:rsid w:val="00785979"/>
    <w:rsid w:val="0078606C"/>
    <w:rsid w:val="007862D3"/>
    <w:rsid w:val="00786AFB"/>
    <w:rsid w:val="0078736C"/>
    <w:rsid w:val="00787E4E"/>
    <w:rsid w:val="00787E92"/>
    <w:rsid w:val="0079006E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3F2"/>
    <w:rsid w:val="007A4355"/>
    <w:rsid w:val="007A5192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4F71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5F15"/>
    <w:rsid w:val="0080627A"/>
    <w:rsid w:val="00806B04"/>
    <w:rsid w:val="008071A5"/>
    <w:rsid w:val="0080733D"/>
    <w:rsid w:val="00807D28"/>
    <w:rsid w:val="00807F1F"/>
    <w:rsid w:val="00811547"/>
    <w:rsid w:val="008119D5"/>
    <w:rsid w:val="0081266F"/>
    <w:rsid w:val="00812D4A"/>
    <w:rsid w:val="008139DA"/>
    <w:rsid w:val="00813C75"/>
    <w:rsid w:val="00814357"/>
    <w:rsid w:val="008147B8"/>
    <w:rsid w:val="00814F60"/>
    <w:rsid w:val="008155C9"/>
    <w:rsid w:val="00815EB8"/>
    <w:rsid w:val="008210F5"/>
    <w:rsid w:val="008210FE"/>
    <w:rsid w:val="00821141"/>
    <w:rsid w:val="00822941"/>
    <w:rsid w:val="008229A2"/>
    <w:rsid w:val="00822E87"/>
    <w:rsid w:val="00823948"/>
    <w:rsid w:val="008242F9"/>
    <w:rsid w:val="008243DF"/>
    <w:rsid w:val="00824768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C70"/>
    <w:rsid w:val="00876DE5"/>
    <w:rsid w:val="00880375"/>
    <w:rsid w:val="008808BB"/>
    <w:rsid w:val="00880B30"/>
    <w:rsid w:val="00880BC4"/>
    <w:rsid w:val="00880C65"/>
    <w:rsid w:val="008814EA"/>
    <w:rsid w:val="008827B2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F0"/>
    <w:rsid w:val="00902A6D"/>
    <w:rsid w:val="00902DB0"/>
    <w:rsid w:val="00903778"/>
    <w:rsid w:val="009045F5"/>
    <w:rsid w:val="0090462D"/>
    <w:rsid w:val="009048B5"/>
    <w:rsid w:val="00905BFC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4416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1E2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2CA7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408"/>
    <w:rsid w:val="009B6875"/>
    <w:rsid w:val="009B6CE1"/>
    <w:rsid w:val="009B7326"/>
    <w:rsid w:val="009B763D"/>
    <w:rsid w:val="009C01AB"/>
    <w:rsid w:val="009C117F"/>
    <w:rsid w:val="009C11FB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2AF"/>
    <w:rsid w:val="009E0DBC"/>
    <w:rsid w:val="009E0FDB"/>
    <w:rsid w:val="009E1E3B"/>
    <w:rsid w:val="009E31B5"/>
    <w:rsid w:val="009E32FB"/>
    <w:rsid w:val="009E3C7E"/>
    <w:rsid w:val="009E4656"/>
    <w:rsid w:val="009E482B"/>
    <w:rsid w:val="009E4AF9"/>
    <w:rsid w:val="009E557B"/>
    <w:rsid w:val="009E5EE1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495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1F79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90F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DFB"/>
    <w:rsid w:val="00B01FB0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927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6E8F"/>
    <w:rsid w:val="00B177D1"/>
    <w:rsid w:val="00B17B9B"/>
    <w:rsid w:val="00B20145"/>
    <w:rsid w:val="00B20EF1"/>
    <w:rsid w:val="00B20FF6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626C"/>
    <w:rsid w:val="00B37AB3"/>
    <w:rsid w:val="00B40E71"/>
    <w:rsid w:val="00B410D4"/>
    <w:rsid w:val="00B41336"/>
    <w:rsid w:val="00B4170B"/>
    <w:rsid w:val="00B43B52"/>
    <w:rsid w:val="00B44E5A"/>
    <w:rsid w:val="00B45E55"/>
    <w:rsid w:val="00B4654C"/>
    <w:rsid w:val="00B46C44"/>
    <w:rsid w:val="00B47602"/>
    <w:rsid w:val="00B47A0A"/>
    <w:rsid w:val="00B47D12"/>
    <w:rsid w:val="00B47F63"/>
    <w:rsid w:val="00B50F3B"/>
    <w:rsid w:val="00B51AB6"/>
    <w:rsid w:val="00B52459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5604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16E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1921"/>
    <w:rsid w:val="00BF31A9"/>
    <w:rsid w:val="00BF31C6"/>
    <w:rsid w:val="00BF3C3E"/>
    <w:rsid w:val="00BF4B1D"/>
    <w:rsid w:val="00BF52E8"/>
    <w:rsid w:val="00BF6A3E"/>
    <w:rsid w:val="00BF6CEC"/>
    <w:rsid w:val="00C0002E"/>
    <w:rsid w:val="00C0022E"/>
    <w:rsid w:val="00C03001"/>
    <w:rsid w:val="00C046EA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0838"/>
    <w:rsid w:val="00C416BF"/>
    <w:rsid w:val="00C42075"/>
    <w:rsid w:val="00C42B61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D3C"/>
    <w:rsid w:val="00C52FE3"/>
    <w:rsid w:val="00C53AF2"/>
    <w:rsid w:val="00C53FE9"/>
    <w:rsid w:val="00C54827"/>
    <w:rsid w:val="00C54898"/>
    <w:rsid w:val="00C5547E"/>
    <w:rsid w:val="00C562CA"/>
    <w:rsid w:val="00C56790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DCD"/>
    <w:rsid w:val="00C8195A"/>
    <w:rsid w:val="00C824D9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001"/>
    <w:rsid w:val="00CE46D4"/>
    <w:rsid w:val="00CE489E"/>
    <w:rsid w:val="00CE4CBC"/>
    <w:rsid w:val="00CE4E7B"/>
    <w:rsid w:val="00CE6F77"/>
    <w:rsid w:val="00CF11F6"/>
    <w:rsid w:val="00CF1620"/>
    <w:rsid w:val="00CF25D1"/>
    <w:rsid w:val="00CF365D"/>
    <w:rsid w:val="00CF3BEB"/>
    <w:rsid w:val="00CF466E"/>
    <w:rsid w:val="00CF4ABC"/>
    <w:rsid w:val="00CF4B1D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3AE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5DF9"/>
    <w:rsid w:val="00D66B31"/>
    <w:rsid w:val="00D66CB7"/>
    <w:rsid w:val="00D6756F"/>
    <w:rsid w:val="00D720D0"/>
    <w:rsid w:val="00D72F0D"/>
    <w:rsid w:val="00D755BC"/>
    <w:rsid w:val="00D75D49"/>
    <w:rsid w:val="00D76463"/>
    <w:rsid w:val="00D76C00"/>
    <w:rsid w:val="00D76F7F"/>
    <w:rsid w:val="00D801AA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064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6C5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379"/>
    <w:rsid w:val="00DF385F"/>
    <w:rsid w:val="00DF3C35"/>
    <w:rsid w:val="00DF3D89"/>
    <w:rsid w:val="00DF4B4D"/>
    <w:rsid w:val="00DF609B"/>
    <w:rsid w:val="00DF6351"/>
    <w:rsid w:val="00DF6816"/>
    <w:rsid w:val="00DF726B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2BE"/>
    <w:rsid w:val="00E154CB"/>
    <w:rsid w:val="00E158D6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7C"/>
    <w:rsid w:val="00E3650D"/>
    <w:rsid w:val="00E372E2"/>
    <w:rsid w:val="00E3750C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3B29"/>
    <w:rsid w:val="00E45921"/>
    <w:rsid w:val="00E465A2"/>
    <w:rsid w:val="00E46D4A"/>
    <w:rsid w:val="00E46ED4"/>
    <w:rsid w:val="00E47DD1"/>
    <w:rsid w:val="00E500E1"/>
    <w:rsid w:val="00E50170"/>
    <w:rsid w:val="00E501B6"/>
    <w:rsid w:val="00E50C0F"/>
    <w:rsid w:val="00E514C3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322"/>
    <w:rsid w:val="00E73451"/>
    <w:rsid w:val="00E73513"/>
    <w:rsid w:val="00E7357F"/>
    <w:rsid w:val="00E7432B"/>
    <w:rsid w:val="00E747DD"/>
    <w:rsid w:val="00E75F05"/>
    <w:rsid w:val="00E76321"/>
    <w:rsid w:val="00E77FEA"/>
    <w:rsid w:val="00E801F4"/>
    <w:rsid w:val="00E816B3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2DBB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EE6"/>
    <w:rsid w:val="00ED6408"/>
    <w:rsid w:val="00ED6B1D"/>
    <w:rsid w:val="00EE0518"/>
    <w:rsid w:val="00EE0936"/>
    <w:rsid w:val="00EE10F9"/>
    <w:rsid w:val="00EE2997"/>
    <w:rsid w:val="00EE2A78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46A"/>
    <w:rsid w:val="00F247BC"/>
    <w:rsid w:val="00F25548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1D2"/>
    <w:rsid w:val="00F6794D"/>
    <w:rsid w:val="00F67BC2"/>
    <w:rsid w:val="00F70031"/>
    <w:rsid w:val="00F70293"/>
    <w:rsid w:val="00F70D18"/>
    <w:rsid w:val="00F70F5A"/>
    <w:rsid w:val="00F71640"/>
    <w:rsid w:val="00F71DA9"/>
    <w:rsid w:val="00F71FA1"/>
    <w:rsid w:val="00F728B0"/>
    <w:rsid w:val="00F72D9E"/>
    <w:rsid w:val="00F75574"/>
    <w:rsid w:val="00F75937"/>
    <w:rsid w:val="00F75E45"/>
    <w:rsid w:val="00F76013"/>
    <w:rsid w:val="00F76473"/>
    <w:rsid w:val="00F765F1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15A3"/>
    <w:rsid w:val="00F92137"/>
    <w:rsid w:val="00F9225C"/>
    <w:rsid w:val="00F92640"/>
    <w:rsid w:val="00F929A5"/>
    <w:rsid w:val="00F93889"/>
    <w:rsid w:val="00F94248"/>
    <w:rsid w:val="00F95527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2F6B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endarrow="block" color="none [3213]" weight="2pt"/>
    </o:shapedefaults>
    <o:shapelayout v:ext="edit">
      <o:idmap v:ext="edit" data="2"/>
    </o:shapelayout>
  </w:shapeDefaults>
  <w:decimalSymbol w:val=","/>
  <w:listSeparator w:val=";"/>
  <w14:docId w14:val="239B500C"/>
  <w15:docId w15:val="{548079F0-1439-1648-8C50-283004E3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FF6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D39D4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D39D4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D39D4"/>
    <w:pPr>
      <w:numPr>
        <w:ilvl w:val="1"/>
      </w:numPr>
      <w:spacing w:before="12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rsid w:val="00B84075"/>
    <w:rPr>
      <w:szCs w:val="22"/>
      <w:lang w:eastAsia="en-US"/>
    </w:rPr>
  </w:style>
  <w:style w:type="character" w:customStyle="1" w:styleId="Titre1Car">
    <w:name w:val="Titre 1 Car"/>
    <w:link w:val="Titre1"/>
    <w:uiPriority w:val="9"/>
    <w:rsid w:val="007D39D4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link w:val="Titre2"/>
    <w:uiPriority w:val="9"/>
    <w:rsid w:val="007D39D4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735679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link w:val="Titre"/>
    <w:uiPriority w:val="10"/>
    <w:rsid w:val="00735679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C352ED"/>
    <w:rPr>
      <w:b/>
      <w:color w:val="00B0F0"/>
    </w:rPr>
  </w:style>
  <w:style w:type="paragraph" w:styleId="Paragraphedeliste">
    <w:name w:val="List Paragraph"/>
    <w:basedOn w:val="Normal"/>
    <w:uiPriority w:val="99"/>
    <w:qFormat/>
    <w:rsid w:val="0058134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407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link w:val="En-tte"/>
    <w:uiPriority w:val="99"/>
    <w:rsid w:val="00B84075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8407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link w:val="Pieddepage"/>
    <w:uiPriority w:val="99"/>
    <w:rsid w:val="00B84075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35679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735679"/>
    <w:rPr>
      <w:color w:val="808080"/>
    </w:rPr>
  </w:style>
  <w:style w:type="paragraph" w:customStyle="1" w:styleId="Aretenirtexte">
    <w:name w:val="A retenir texte"/>
    <w:basedOn w:val="Normal"/>
    <w:link w:val="AretenirtexteCar"/>
    <w:qFormat/>
    <w:rsid w:val="00E73322"/>
    <w:pPr>
      <w:pBdr>
        <w:top w:val="single" w:sz="4" w:space="1" w:color="B6DDE8"/>
        <w:bottom w:val="single" w:sz="4" w:space="1" w:color="B6DDE8"/>
      </w:pBdr>
      <w:shd w:val="clear" w:color="auto" w:fill="E2F2F6"/>
      <w:spacing w:before="120" w:after="120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qFormat/>
    <w:rsid w:val="00E73322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link w:val="Aretenirtexte"/>
    <w:rsid w:val="00E73322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link w:val="Aretenirquation"/>
    <w:rsid w:val="00E73322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link w:val="Titre3"/>
    <w:uiPriority w:val="9"/>
    <w:rsid w:val="007D39D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link w:val="Motclef"/>
    <w:rsid w:val="00C352ED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970E63"/>
    <w:pPr>
      <w:spacing w:after="120"/>
      <w:jc w:val="center"/>
    </w:pPr>
    <w:rPr>
      <w:i/>
    </w:rPr>
  </w:style>
  <w:style w:type="character" w:customStyle="1" w:styleId="SansinterligneCar">
    <w:name w:val="Sans interligne Car"/>
    <w:link w:val="Sansinterligne"/>
    <w:uiPriority w:val="1"/>
    <w:rsid w:val="00970E63"/>
    <w:rPr>
      <w:szCs w:val="22"/>
      <w:lang w:val="fr-FR" w:eastAsia="en-US" w:bidi="ar-SA"/>
    </w:rPr>
  </w:style>
  <w:style w:type="character" w:customStyle="1" w:styleId="lgendeCar">
    <w:name w:val="légende Car"/>
    <w:link w:val="lgende"/>
    <w:rsid w:val="00970E63"/>
    <w:rPr>
      <w:i/>
      <w:sz w:val="20"/>
      <w:szCs w:val="22"/>
      <w:lang w:val="fr-FR" w:eastAsia="en-US" w:bidi="ar-SA"/>
    </w:rPr>
  </w:style>
  <w:style w:type="character" w:customStyle="1" w:styleId="MotClef0">
    <w:name w:val="MotClef"/>
    <w:uiPriority w:val="1"/>
    <w:qFormat/>
    <w:rsid w:val="00515C7B"/>
    <w:rPr>
      <w:b/>
      <w:color w:val="0099CC"/>
    </w:rPr>
  </w:style>
  <w:style w:type="paragraph" w:customStyle="1" w:styleId="Enumration">
    <w:name w:val="Enumération"/>
    <w:basedOn w:val="Normal"/>
    <w:link w:val="EnumrationCar"/>
    <w:qFormat/>
    <w:rsid w:val="005C7AD2"/>
    <w:pPr>
      <w:numPr>
        <w:numId w:val="13"/>
      </w:numPr>
    </w:pPr>
  </w:style>
  <w:style w:type="character" w:customStyle="1" w:styleId="EnumrationCar">
    <w:name w:val="Enumération Car"/>
    <w:link w:val="Enumration"/>
    <w:rsid w:val="005C7AD2"/>
    <w:rPr>
      <w:sz w:val="20"/>
    </w:rPr>
  </w:style>
  <w:style w:type="character" w:styleId="Lienhypertexte">
    <w:name w:val="Hyperlink"/>
    <w:uiPriority w:val="99"/>
    <w:unhideWhenUsed/>
    <w:rsid w:val="003F338E"/>
    <w:rPr>
      <w:color w:val="31849B"/>
      <w:u w:val="none"/>
    </w:rPr>
  </w:style>
  <w:style w:type="paragraph" w:customStyle="1" w:styleId="Corps">
    <w:name w:val="Corps"/>
    <w:rsid w:val="002772D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paragraph" w:customStyle="1" w:styleId="Ss-section3">
    <w:name w:val="Ss-section 3"/>
    <w:next w:val="Corps"/>
    <w:rsid w:val="002772D7"/>
    <w:pPr>
      <w:keepNext/>
      <w:pBdr>
        <w:top w:val="nil"/>
        <w:left w:val="nil"/>
        <w:bottom w:val="nil"/>
        <w:right w:val="nil"/>
        <w:between w:val="nil"/>
        <w:bar w:val="nil"/>
      </w:pBdr>
      <w:spacing w:before="360" w:after="40" w:line="288" w:lineRule="auto"/>
      <w:outlineLvl w:val="2"/>
    </w:pPr>
    <w:rPr>
      <w:rFonts w:ascii="Helvetica Light" w:eastAsia="Arial Unicode MS" w:hAnsi="Arial Unicode MS" w:cs="Arial Unicode MS"/>
      <w:color w:val="000000"/>
      <w:spacing w:val="5"/>
      <w:sz w:val="28"/>
      <w:szCs w:val="28"/>
      <w:bdr w:val="nil"/>
    </w:rPr>
  </w:style>
  <w:style w:type="numbering" w:customStyle="1" w:styleId="Grossepuce">
    <w:name w:val="Grosse puce"/>
    <w:rsid w:val="002772D7"/>
    <w:pPr>
      <w:numPr>
        <w:numId w:val="19"/>
      </w:numPr>
    </w:pPr>
  </w:style>
  <w:style w:type="paragraph" w:customStyle="1" w:styleId="Sous-section2">
    <w:name w:val="Sous-section 2"/>
    <w:next w:val="Corps"/>
    <w:rsid w:val="002772D7"/>
    <w:pPr>
      <w:keepNext/>
      <w:pBdr>
        <w:top w:val="nil"/>
        <w:left w:val="nil"/>
        <w:bottom w:val="nil"/>
        <w:right w:val="nil"/>
        <w:between w:val="nil"/>
        <w:bar w:val="nil"/>
      </w:pBdr>
      <w:outlineLvl w:val="1"/>
    </w:pPr>
    <w:rPr>
      <w:rFonts w:ascii="Helvetica" w:eastAsia="Arial Unicode MS" w:hAnsi="Arial Unicode MS" w:cs="Arial Unicode MS"/>
      <w:b/>
      <w:bCs/>
      <w:color w:val="000000"/>
      <w:sz w:val="32"/>
      <w:szCs w:val="32"/>
      <w:bdr w:val="nil"/>
    </w:rPr>
  </w:style>
  <w:style w:type="table" w:styleId="Grilledutableau">
    <w:name w:val="Table Grid"/>
    <w:basedOn w:val="TableauNormal"/>
    <w:uiPriority w:val="99"/>
    <w:rsid w:val="00C52D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5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934\ModeleFicheSynthes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C:\Users\Dom\AppData\Local\Temp\Rar$DI00.934\ModeleFicheSynthese.dotx</Template>
  <TotalTime>5</TotalTime>
  <Pages>5</Pages>
  <Words>917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freddy minc</cp:lastModifiedBy>
  <cp:revision>6</cp:revision>
  <dcterms:created xsi:type="dcterms:W3CDTF">2024-09-10T07:03:00Z</dcterms:created>
  <dcterms:modified xsi:type="dcterms:W3CDTF">2024-09-11T07:59:00Z</dcterms:modified>
</cp:coreProperties>
</file>